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53617" w14:textId="01116CED" w:rsidR="00FA145E" w:rsidRPr="005E2EE1" w:rsidRDefault="00FA145E" w:rsidP="00FA145E">
      <w:pPr>
        <w:pStyle w:val="CRCoverPage"/>
        <w:tabs>
          <w:tab w:val="right" w:pos="9639"/>
        </w:tabs>
        <w:spacing w:after="0"/>
        <w:rPr>
          <w:b/>
          <w:sz w:val="22"/>
          <w:szCs w:val="22"/>
        </w:rPr>
      </w:pPr>
      <w:r w:rsidRPr="00ED6FE8">
        <w:rPr>
          <w:b/>
          <w:sz w:val="22"/>
          <w:szCs w:val="22"/>
        </w:rPr>
        <w:t>3GPP TSG-RAN WG4 Meeting #</w:t>
      </w:r>
      <w:r>
        <w:rPr>
          <w:b/>
          <w:sz w:val="22"/>
          <w:szCs w:val="22"/>
        </w:rPr>
        <w:t>11</w:t>
      </w:r>
      <w:r w:rsidR="00647AD8">
        <w:rPr>
          <w:b/>
          <w:sz w:val="22"/>
          <w:szCs w:val="22"/>
        </w:rPr>
        <w:t>5</w:t>
      </w:r>
      <w:r w:rsidRPr="005E2EE1">
        <w:rPr>
          <w:b/>
          <w:sz w:val="22"/>
          <w:szCs w:val="22"/>
        </w:rPr>
        <w:tab/>
      </w:r>
      <w:r w:rsidR="006E2FC8" w:rsidRPr="006E2FC8">
        <w:rPr>
          <w:b/>
          <w:sz w:val="22"/>
          <w:szCs w:val="22"/>
        </w:rPr>
        <w:t>R4-2505668</w:t>
      </w:r>
      <w:bookmarkStart w:id="0" w:name="_GoBack"/>
      <w:bookmarkEnd w:id="0"/>
    </w:p>
    <w:p w14:paraId="0F9EBC8F" w14:textId="77777777" w:rsidR="00647AD8" w:rsidRPr="00384CD6" w:rsidRDefault="00647AD8" w:rsidP="00647AD8">
      <w:pPr>
        <w:pStyle w:val="CRCoverPage"/>
        <w:tabs>
          <w:tab w:val="right" w:pos="9639"/>
        </w:tabs>
        <w:spacing w:before="120" w:after="0"/>
        <w:rPr>
          <w:b/>
          <w:sz w:val="22"/>
          <w:szCs w:val="22"/>
        </w:rPr>
      </w:pPr>
      <w:bookmarkStart w:id="1" w:name="_Hlk195697858"/>
      <w:r>
        <w:rPr>
          <w:b/>
          <w:sz w:val="22"/>
          <w:szCs w:val="22"/>
        </w:rPr>
        <w:t>Malta</w:t>
      </w:r>
      <w:r w:rsidRPr="00384CD6">
        <w:rPr>
          <w:b/>
          <w:sz w:val="22"/>
          <w:szCs w:val="22"/>
        </w:rPr>
        <w:t xml:space="preserve">, </w:t>
      </w:r>
      <w:r>
        <w:rPr>
          <w:b/>
          <w:sz w:val="22"/>
          <w:szCs w:val="22"/>
        </w:rPr>
        <w:t>19</w:t>
      </w:r>
      <w:r w:rsidRPr="00384CD6">
        <w:rPr>
          <w:b/>
          <w:sz w:val="22"/>
          <w:szCs w:val="22"/>
        </w:rPr>
        <w:t xml:space="preserve"> </w:t>
      </w:r>
      <w:r>
        <w:rPr>
          <w:b/>
          <w:sz w:val="22"/>
          <w:szCs w:val="22"/>
        </w:rPr>
        <w:t>May</w:t>
      </w:r>
      <w:r w:rsidRPr="00384CD6">
        <w:rPr>
          <w:b/>
          <w:sz w:val="22"/>
          <w:szCs w:val="22"/>
        </w:rPr>
        <w:t xml:space="preserve"> – </w:t>
      </w:r>
      <w:r>
        <w:rPr>
          <w:b/>
          <w:sz w:val="22"/>
          <w:szCs w:val="22"/>
        </w:rPr>
        <w:t>23</w:t>
      </w:r>
      <w:r w:rsidRPr="00384CD6">
        <w:rPr>
          <w:b/>
          <w:sz w:val="22"/>
          <w:szCs w:val="22"/>
        </w:rPr>
        <w:t xml:space="preserve"> </w:t>
      </w:r>
      <w:r>
        <w:rPr>
          <w:b/>
          <w:sz w:val="22"/>
          <w:szCs w:val="22"/>
        </w:rPr>
        <w:t>May</w:t>
      </w:r>
      <w:r w:rsidRPr="00384CD6">
        <w:rPr>
          <w:b/>
          <w:sz w:val="22"/>
          <w:szCs w:val="22"/>
        </w:rPr>
        <w:t>, 2025</w:t>
      </w:r>
    </w:p>
    <w:bookmarkEnd w:id="1"/>
    <w:p w14:paraId="6B3B148D" w14:textId="443F6104" w:rsidR="00FA145E" w:rsidRPr="008B4725" w:rsidRDefault="00FA145E" w:rsidP="00FA145E">
      <w:pPr>
        <w:pStyle w:val="af7"/>
        <w:spacing w:before="120"/>
        <w:rPr>
          <w:rFonts w:ascii="Arial" w:eastAsia="等线" w:hAnsi="Arial" w:cs="Arial"/>
          <w:b/>
          <w:bCs/>
          <w:kern w:val="28"/>
          <w:lang w:val="en-GB" w:eastAsia="en-US"/>
        </w:rPr>
      </w:pPr>
      <w:r w:rsidRPr="008B4725">
        <w:rPr>
          <w:rFonts w:ascii="Arial" w:eastAsia="等线" w:hAnsi="Arial" w:cs="Arial"/>
          <w:b/>
          <w:bCs/>
          <w:kern w:val="28"/>
          <w:lang w:val="en-GB" w:eastAsia="en-US"/>
        </w:rPr>
        <w:t>Title:</w:t>
      </w:r>
      <w:r w:rsidRPr="008B4725">
        <w:rPr>
          <w:rFonts w:ascii="Arial" w:eastAsia="等线" w:hAnsi="Arial" w:cs="Arial"/>
          <w:b/>
          <w:bCs/>
          <w:kern w:val="28"/>
          <w:lang w:val="en-GB" w:eastAsia="en-US"/>
        </w:rPr>
        <w:tab/>
      </w:r>
      <w:r w:rsidR="0034310E">
        <w:rPr>
          <w:rFonts w:ascii="Arial" w:eastAsia="等线" w:hAnsi="Arial" w:cs="Arial"/>
          <w:b/>
          <w:bCs/>
          <w:kern w:val="28"/>
          <w:lang w:val="en-GB" w:eastAsia="en-US"/>
        </w:rPr>
        <w:tab/>
      </w:r>
      <w:r w:rsidRPr="008B4725">
        <w:rPr>
          <w:rFonts w:ascii="Arial" w:eastAsia="等线" w:hAnsi="Arial" w:cs="Arial"/>
          <w:b/>
          <w:bCs/>
          <w:kern w:val="28"/>
          <w:lang w:val="en-GB" w:eastAsia="en-US"/>
        </w:rPr>
        <w:t xml:space="preserve">Reply LS </w:t>
      </w:r>
      <w:r w:rsidR="00647AD8">
        <w:rPr>
          <w:rFonts w:ascii="Arial" w:eastAsia="等线" w:hAnsi="Arial" w:cs="Arial"/>
          <w:b/>
          <w:bCs/>
          <w:kern w:val="28"/>
          <w:lang w:val="en-GB" w:eastAsia="en-US"/>
        </w:rPr>
        <w:t xml:space="preserve">for </w:t>
      </w:r>
      <w:r w:rsidR="002F4B6A" w:rsidRPr="002F4B6A">
        <w:rPr>
          <w:rFonts w:ascii="Arial" w:eastAsia="等线" w:hAnsi="Arial" w:cs="Arial"/>
          <w:b/>
          <w:bCs/>
          <w:kern w:val="28"/>
          <w:lang w:val="en-GB" w:eastAsia="en-US"/>
        </w:rPr>
        <w:t>LS on the wake-up delay for LP-WUS operation in IDLE/INACTIVE mode</w:t>
      </w:r>
    </w:p>
    <w:p w14:paraId="549047FA" w14:textId="64B095B6" w:rsidR="00FA145E" w:rsidRDefault="00FA145E" w:rsidP="00FA145E">
      <w:pPr>
        <w:pStyle w:val="af7"/>
        <w:spacing w:before="120"/>
        <w:rPr>
          <w:rFonts w:ascii="Arial" w:hAnsi="Arial" w:cs="Arial"/>
          <w:b/>
        </w:rPr>
      </w:pPr>
      <w:r>
        <w:rPr>
          <w:rFonts w:ascii="Arial" w:hAnsi="Arial" w:cs="Arial"/>
          <w:b/>
        </w:rPr>
        <w:t>Response to:</w:t>
      </w:r>
      <w:r>
        <w:rPr>
          <w:rFonts w:ascii="Arial" w:hAnsi="Arial" w:cs="Arial"/>
          <w:b/>
        </w:rPr>
        <w:tab/>
      </w:r>
      <w:r w:rsidR="0034310E">
        <w:rPr>
          <w:rFonts w:ascii="Arial" w:hAnsi="Arial" w:cs="Arial"/>
          <w:b/>
        </w:rPr>
        <w:tab/>
      </w:r>
      <w:r>
        <w:rPr>
          <w:rFonts w:ascii="Arial" w:hAnsi="Arial" w:cs="Arial"/>
          <w:b/>
        </w:rPr>
        <w:t>RAN1</w:t>
      </w:r>
    </w:p>
    <w:p w14:paraId="3E262B3F" w14:textId="656C49F2" w:rsidR="00FA145E" w:rsidRPr="008B4725" w:rsidRDefault="00FA145E" w:rsidP="00FA145E">
      <w:pPr>
        <w:pStyle w:val="af7"/>
        <w:spacing w:before="120"/>
        <w:rPr>
          <w:rFonts w:ascii="Arial" w:eastAsia="等线" w:hAnsi="Arial" w:cs="Arial"/>
          <w:b/>
          <w:bCs/>
          <w:kern w:val="28"/>
          <w:lang w:val="en-GB" w:eastAsia="en-US"/>
        </w:rPr>
      </w:pPr>
      <w:r w:rsidRPr="008B4725">
        <w:rPr>
          <w:rFonts w:ascii="Arial" w:eastAsia="等线" w:hAnsi="Arial" w:cs="Arial"/>
          <w:b/>
          <w:bCs/>
          <w:kern w:val="28"/>
          <w:lang w:val="en-GB" w:eastAsia="en-US"/>
        </w:rPr>
        <w:t>Release:</w:t>
      </w:r>
      <w:r w:rsidRPr="008B4725">
        <w:rPr>
          <w:rFonts w:ascii="Arial" w:eastAsia="等线" w:hAnsi="Arial" w:cs="Arial"/>
          <w:b/>
          <w:bCs/>
          <w:kern w:val="28"/>
          <w:lang w:val="en-GB" w:eastAsia="en-US"/>
        </w:rPr>
        <w:tab/>
      </w:r>
      <w:r w:rsidR="0034310E">
        <w:rPr>
          <w:rFonts w:ascii="Arial" w:eastAsia="等线" w:hAnsi="Arial" w:cs="Arial"/>
          <w:b/>
          <w:bCs/>
          <w:kern w:val="28"/>
          <w:lang w:val="en-GB" w:eastAsia="en-US"/>
        </w:rPr>
        <w:tab/>
      </w:r>
      <w:r w:rsidRPr="008B4725">
        <w:rPr>
          <w:rFonts w:ascii="Arial" w:eastAsia="等线" w:hAnsi="Arial" w:cs="Arial"/>
          <w:b/>
          <w:bCs/>
          <w:kern w:val="28"/>
          <w:lang w:val="en-GB" w:eastAsia="en-US"/>
        </w:rPr>
        <w:t xml:space="preserve">Release </w:t>
      </w:r>
      <w:r>
        <w:rPr>
          <w:rFonts w:ascii="Arial" w:eastAsia="等线" w:hAnsi="Arial" w:cs="Arial"/>
          <w:b/>
          <w:bCs/>
          <w:kern w:val="28"/>
          <w:lang w:val="en-GB" w:eastAsia="en-US"/>
        </w:rPr>
        <w:t>19</w:t>
      </w:r>
    </w:p>
    <w:p w14:paraId="5955D92A" w14:textId="065DB929" w:rsidR="00FA145E" w:rsidRPr="008B4725" w:rsidRDefault="00FA145E" w:rsidP="00FA145E">
      <w:pPr>
        <w:pStyle w:val="af7"/>
        <w:spacing w:before="120"/>
        <w:rPr>
          <w:rFonts w:ascii="Arial" w:eastAsia="等线" w:hAnsi="Arial" w:cs="Arial"/>
          <w:b/>
          <w:bCs/>
          <w:kern w:val="28"/>
          <w:lang w:val="en-GB" w:eastAsia="en-US"/>
        </w:rPr>
      </w:pPr>
      <w:r w:rsidRPr="008B4725">
        <w:rPr>
          <w:rFonts w:ascii="Arial" w:eastAsia="等线" w:hAnsi="Arial" w:cs="Arial"/>
          <w:b/>
          <w:bCs/>
          <w:kern w:val="28"/>
          <w:lang w:val="en-GB" w:eastAsia="en-US"/>
        </w:rPr>
        <w:t xml:space="preserve">Work Item:      </w:t>
      </w:r>
      <w:r w:rsidR="0034310E">
        <w:rPr>
          <w:rFonts w:ascii="Arial" w:eastAsia="等线" w:hAnsi="Arial" w:cs="Arial"/>
          <w:b/>
          <w:bCs/>
          <w:kern w:val="28"/>
          <w:lang w:val="en-GB" w:eastAsia="en-US"/>
        </w:rPr>
        <w:t xml:space="preserve"> </w:t>
      </w:r>
      <w:r w:rsidRPr="009E045F">
        <w:rPr>
          <w:rFonts w:ascii="Arial" w:eastAsia="等线" w:hAnsi="Arial" w:cs="Arial"/>
          <w:b/>
          <w:bCs/>
          <w:kern w:val="28"/>
          <w:lang w:val="en-GB" w:eastAsia="en-US"/>
        </w:rPr>
        <w:t>NR_LPWUS</w:t>
      </w:r>
    </w:p>
    <w:p w14:paraId="4D7912D3" w14:textId="5495111E" w:rsidR="00FA145E" w:rsidRDefault="00FA145E" w:rsidP="00FA145E">
      <w:pPr>
        <w:pStyle w:val="Source"/>
        <w:rPr>
          <w:b w:val="0"/>
        </w:rPr>
      </w:pPr>
      <w:r>
        <w:t xml:space="preserve">Source:         </w:t>
      </w:r>
      <w:r w:rsidR="0034310E">
        <w:t xml:space="preserve"> </w:t>
      </w:r>
      <w:r>
        <w:t>RAN4</w:t>
      </w:r>
    </w:p>
    <w:p w14:paraId="38D3F814" w14:textId="335C9F00" w:rsidR="00FA145E" w:rsidRDefault="00FA145E" w:rsidP="0034310E">
      <w:pPr>
        <w:pStyle w:val="Source"/>
        <w:ind w:left="1701" w:hanging="1701"/>
      </w:pPr>
      <w:r>
        <w:t>To:</w:t>
      </w:r>
      <w:r w:rsidR="0034310E">
        <w:tab/>
      </w:r>
      <w:r>
        <w:t>RAN1</w:t>
      </w:r>
    </w:p>
    <w:p w14:paraId="10E08AF4" w14:textId="113F6239" w:rsidR="00024E03" w:rsidRDefault="00024E03" w:rsidP="00FA145E">
      <w:pPr>
        <w:pStyle w:val="Source"/>
      </w:pPr>
      <w:r>
        <w:t>Cc:</w:t>
      </w:r>
    </w:p>
    <w:p w14:paraId="36E0DF6C" w14:textId="2FCEE7C2" w:rsidR="00FA145E" w:rsidRDefault="00FA145E" w:rsidP="00FA145E">
      <w:pPr>
        <w:tabs>
          <w:tab w:val="left" w:pos="2268"/>
        </w:tabs>
        <w:rPr>
          <w:rFonts w:ascii="Arial" w:hAnsi="Arial" w:cs="Arial"/>
          <w:bCs/>
        </w:rPr>
      </w:pPr>
      <w:r>
        <w:rPr>
          <w:rFonts w:ascii="Arial" w:hAnsi="Arial" w:cs="Arial"/>
          <w:b/>
        </w:rPr>
        <w:t>Contact Person:</w:t>
      </w:r>
      <w:r w:rsidR="00DA6A91">
        <w:rPr>
          <w:rFonts w:ascii="Arial" w:hAnsi="Arial" w:cs="Arial"/>
          <w:bCs/>
        </w:rPr>
        <w:t xml:space="preserve">   </w:t>
      </w:r>
      <w:r w:rsidR="00024E03">
        <w:rPr>
          <w:rFonts w:ascii="Arial" w:hAnsi="Arial" w:cs="Arial"/>
          <w:bCs/>
        </w:rPr>
        <w:t>Xusheng Wei, xusheng.wei@vivo.com</w:t>
      </w:r>
    </w:p>
    <w:p w14:paraId="0B975788" w14:textId="77777777" w:rsidR="00FA145E" w:rsidRPr="00831603" w:rsidRDefault="00FA145E" w:rsidP="00FA145E">
      <w:pPr>
        <w:tabs>
          <w:tab w:val="left" w:pos="2268"/>
        </w:tabs>
        <w:rPr>
          <w:rFonts w:ascii="Arial" w:hAnsi="Arial" w:cs="Arial"/>
          <w:bCs/>
          <w:sz w:val="22"/>
          <w:szCs w:val="22"/>
        </w:rPr>
      </w:pPr>
      <w:r w:rsidRPr="007A7C91">
        <w:rPr>
          <w:rFonts w:ascii="Arial" w:hAnsi="Arial" w:cs="Arial"/>
          <w:b/>
        </w:rPr>
        <w:t>Send any reply LS to:</w:t>
      </w:r>
      <w:r w:rsidRPr="007A7C91">
        <w:rPr>
          <w:rFonts w:ascii="Arial" w:hAnsi="Arial" w:cs="Arial"/>
          <w:b/>
        </w:rPr>
        <w:tab/>
        <w:t>3GPP Liaisons Coordinator</w:t>
      </w:r>
      <w:r w:rsidRPr="00831603">
        <w:rPr>
          <w:rFonts w:ascii="Arial" w:hAnsi="Arial" w:cs="Arial"/>
          <w:b/>
          <w:sz w:val="22"/>
          <w:szCs w:val="22"/>
        </w:rPr>
        <w:t xml:space="preserve">, </w:t>
      </w:r>
      <w:hyperlink r:id="rId8" w:history="1">
        <w:r w:rsidRPr="00831603">
          <w:rPr>
            <w:rStyle w:val="a9"/>
            <w:rFonts w:ascii="Arial" w:hAnsi="Arial" w:cs="Arial"/>
            <w:b/>
            <w:sz w:val="22"/>
            <w:szCs w:val="22"/>
          </w:rPr>
          <w:t>mailto:3GPPLiaison@etsi.org</w:t>
        </w:r>
      </w:hyperlink>
    </w:p>
    <w:p w14:paraId="4805BAF9" w14:textId="77777777" w:rsidR="00FA145E" w:rsidRPr="007A7C91" w:rsidRDefault="00FA145E" w:rsidP="00FA145E">
      <w:pPr>
        <w:tabs>
          <w:tab w:val="left" w:pos="2268"/>
        </w:tabs>
        <w:rPr>
          <w:rFonts w:ascii="Arial" w:hAnsi="Arial" w:cs="Arial"/>
          <w:b/>
        </w:rPr>
      </w:pPr>
      <w:r w:rsidRPr="007A7C91">
        <w:rPr>
          <w:rFonts w:ascii="Arial" w:hAnsi="Arial" w:cs="Arial"/>
          <w:b/>
        </w:rPr>
        <w:t>Attachments:</w:t>
      </w:r>
      <w:r w:rsidRPr="007A7C91">
        <w:rPr>
          <w:rFonts w:ascii="Arial" w:hAnsi="Arial" w:cs="Arial"/>
          <w:b/>
        </w:rPr>
        <w:tab/>
        <w:t>No</w:t>
      </w:r>
    </w:p>
    <w:p w14:paraId="1EE2AFA3" w14:textId="77777777" w:rsidR="00FA145E" w:rsidRDefault="00FA145E" w:rsidP="00FA145E">
      <w:pPr>
        <w:pStyle w:val="CRCoverPage"/>
        <w:tabs>
          <w:tab w:val="right" w:pos="9639"/>
        </w:tabs>
        <w:spacing w:after="0"/>
        <w:rPr>
          <w:b/>
          <w:sz w:val="22"/>
          <w:szCs w:val="22"/>
        </w:rPr>
      </w:pPr>
    </w:p>
    <w:p w14:paraId="7978B722" w14:textId="77777777" w:rsidR="00FA145E" w:rsidRDefault="00FA145E" w:rsidP="00FA145E">
      <w:pPr>
        <w:pStyle w:val="1"/>
        <w:numPr>
          <w:ilvl w:val="0"/>
          <w:numId w:val="0"/>
        </w:numPr>
        <w:ind w:left="432" w:hanging="432"/>
      </w:pPr>
      <w:r>
        <w:t>1</w:t>
      </w:r>
      <w:r>
        <w:tab/>
        <w:t>Overall description</w:t>
      </w:r>
    </w:p>
    <w:p w14:paraId="69A7CF42" w14:textId="7773A754" w:rsidR="00E422FA" w:rsidRDefault="00FA145E" w:rsidP="00FA145E">
      <w:pPr>
        <w:rPr>
          <w:bCs/>
        </w:rPr>
      </w:pPr>
      <w:r w:rsidRPr="00D623B0">
        <w:rPr>
          <w:bCs/>
        </w:rPr>
        <w:t xml:space="preserve">RAN4 would like to thank RAN1 for the LS </w:t>
      </w:r>
      <w:r w:rsidR="00E422FA" w:rsidRPr="00E422FA">
        <w:rPr>
          <w:bCs/>
        </w:rPr>
        <w:t>on the wake-up delay for LP-WUS operation in IDLE/INACTIVE mode</w:t>
      </w:r>
      <w:r w:rsidRPr="00D623B0">
        <w:rPr>
          <w:bCs/>
        </w:rPr>
        <w:t xml:space="preserve">. </w:t>
      </w:r>
    </w:p>
    <w:p w14:paraId="27169907" w14:textId="3819EB25" w:rsidR="00FA145E" w:rsidRPr="00D623B0" w:rsidRDefault="00FA145E" w:rsidP="00FA145E">
      <w:pPr>
        <w:rPr>
          <w:bCs/>
        </w:rPr>
      </w:pPr>
      <w:r w:rsidRPr="00D623B0">
        <w:rPr>
          <w:bCs/>
        </w:rPr>
        <w:t xml:space="preserve">In the LS </w:t>
      </w:r>
      <w:r w:rsidR="00E422FA" w:rsidRPr="00E422FA">
        <w:rPr>
          <w:bCs/>
        </w:rPr>
        <w:t>RAN1 asks RAN4 to check and confirm the number of SSBs currently assumed by RAN1 for MR synchronization for SSB periodicity of 20ms. RAN1 also asks RAN4 to confirm if it is reasonable to assume the same number of SSBs for MR synchronization for different SSB periodicities</w:t>
      </w:r>
    </w:p>
    <w:p w14:paraId="6E8D2D90" w14:textId="33164F4D" w:rsidR="002B3231" w:rsidRDefault="002B3231" w:rsidP="00A4766C">
      <w:pPr>
        <w:rPr>
          <w:bCs/>
        </w:rPr>
      </w:pPr>
      <w:r>
        <w:rPr>
          <w:bCs/>
        </w:rPr>
        <w:t>Regarding the number of SSB, RAN4 has the following agreement:</w:t>
      </w:r>
    </w:p>
    <w:p w14:paraId="566E3EAB" w14:textId="4976D318" w:rsidR="00A4766C" w:rsidRDefault="00FA145E" w:rsidP="00A4766C">
      <w:pPr>
        <w:rPr>
          <w:bCs/>
        </w:rPr>
      </w:pPr>
      <w:r>
        <w:rPr>
          <w:bCs/>
        </w:rPr>
        <w:t xml:space="preserve">From RAN4 perspective, </w:t>
      </w:r>
      <w:r w:rsidR="004E3B19">
        <w:rPr>
          <w:bCs/>
        </w:rPr>
        <w:t xml:space="preserve">RAN4 confirms that the number of SSBs assumed by RAN1, i.e., 3 SSBs for 70ms case and 5 SSBs for 500ms and 900ms cases, are right. </w:t>
      </w:r>
    </w:p>
    <w:p w14:paraId="4ACD96AF" w14:textId="03406A0F" w:rsidR="001C1B47" w:rsidRPr="0053261B" w:rsidRDefault="001C1B47" w:rsidP="001C1B47">
      <w:pPr>
        <w:rPr>
          <w:rFonts w:eastAsiaTheme="minorEastAsia"/>
          <w:color w:val="000000" w:themeColor="text1"/>
          <w:lang w:val="en-US"/>
        </w:rPr>
      </w:pPr>
      <w:r>
        <w:rPr>
          <w:rFonts w:eastAsiaTheme="minorEastAsia"/>
          <w:color w:val="000000" w:themeColor="text1"/>
          <w:lang w:val="en-US"/>
        </w:rPr>
        <w:t>At RAN4 114bis meeting, RAN4 has the following agreements regarding the SSB number for different SSB periodicity:</w:t>
      </w:r>
    </w:p>
    <w:p w14:paraId="4C1A8ECA" w14:textId="77777777" w:rsidR="001C1B47" w:rsidRPr="0053261B" w:rsidRDefault="001C1B47" w:rsidP="00866292">
      <w:pPr>
        <w:ind w:left="284"/>
        <w:rPr>
          <w:rFonts w:eastAsiaTheme="minorEastAsia"/>
          <w:color w:val="000000" w:themeColor="text1"/>
          <w:lang w:val="en-US"/>
        </w:rPr>
      </w:pPr>
      <w:r w:rsidRPr="0053261B">
        <w:rPr>
          <w:rFonts w:eastAsiaTheme="minorEastAsia"/>
          <w:color w:val="000000" w:themeColor="text1"/>
          <w:lang w:val="en-US"/>
        </w:rPr>
        <w:t xml:space="preserve">Same SSB number for different SSB periodicity </w:t>
      </w:r>
    </w:p>
    <w:p w14:paraId="733BEB92" w14:textId="77777777" w:rsidR="001C1B47" w:rsidRPr="0053261B" w:rsidRDefault="001C1B47" w:rsidP="00866292">
      <w:pPr>
        <w:ind w:left="284"/>
        <w:rPr>
          <w:rFonts w:eastAsiaTheme="minorEastAsia"/>
          <w:color w:val="000000" w:themeColor="text1"/>
          <w:lang w:val="en-US"/>
        </w:rPr>
      </w:pPr>
      <w:r w:rsidRPr="0053261B">
        <w:rPr>
          <w:rFonts w:eastAsiaTheme="minorEastAsia"/>
          <w:color w:val="000000" w:themeColor="text1"/>
          <w:lang w:val="en-US"/>
        </w:rPr>
        <w:t xml:space="preserve">When SSB periodicity is 5 </w:t>
      </w:r>
      <w:proofErr w:type="spellStart"/>
      <w:r w:rsidRPr="0053261B">
        <w:rPr>
          <w:rFonts w:eastAsiaTheme="minorEastAsia"/>
          <w:color w:val="000000" w:themeColor="text1"/>
          <w:lang w:val="en-US"/>
        </w:rPr>
        <w:t>ms</w:t>
      </w:r>
      <w:proofErr w:type="spellEnd"/>
      <w:r w:rsidRPr="0053261B">
        <w:rPr>
          <w:rFonts w:eastAsiaTheme="minorEastAsia"/>
          <w:color w:val="000000" w:themeColor="text1"/>
          <w:lang w:val="en-US"/>
        </w:rPr>
        <w:t xml:space="preserve"> or 10ms, a lower bound 20 </w:t>
      </w:r>
      <w:proofErr w:type="spellStart"/>
      <w:r w:rsidRPr="0053261B">
        <w:rPr>
          <w:rFonts w:eastAsiaTheme="minorEastAsia"/>
          <w:color w:val="000000" w:themeColor="text1"/>
          <w:lang w:val="en-US"/>
        </w:rPr>
        <w:t>ms</w:t>
      </w:r>
      <w:proofErr w:type="spellEnd"/>
      <w:r w:rsidRPr="0053261B">
        <w:rPr>
          <w:rFonts w:eastAsiaTheme="minorEastAsia"/>
          <w:color w:val="000000" w:themeColor="text1"/>
          <w:lang w:val="en-US"/>
        </w:rPr>
        <w:t xml:space="preserve"> will be used for MR wake up delay. </w:t>
      </w:r>
    </w:p>
    <w:p w14:paraId="5CC93A52" w14:textId="77777777" w:rsidR="001C1B47" w:rsidRPr="0053261B" w:rsidRDefault="001C1B47" w:rsidP="00866292">
      <w:pPr>
        <w:ind w:left="284"/>
        <w:rPr>
          <w:rFonts w:eastAsiaTheme="minorEastAsia"/>
          <w:color w:val="000000" w:themeColor="text1"/>
          <w:lang w:val="en-US"/>
        </w:rPr>
      </w:pPr>
      <w:r w:rsidRPr="0053261B">
        <w:rPr>
          <w:rFonts w:eastAsiaTheme="minorEastAsia"/>
          <w:color w:val="000000" w:themeColor="text1"/>
          <w:lang w:val="en-US"/>
        </w:rPr>
        <w:t>Note: This above agreement based on the assumption that the wake up duration is defined as the ramping time + SSB number * SSB periodicity</w:t>
      </w:r>
    </w:p>
    <w:p w14:paraId="1F4BF72D" w14:textId="77777777" w:rsidR="00FA145E" w:rsidRDefault="00FA145E" w:rsidP="00FA145E">
      <w:pPr>
        <w:pStyle w:val="1"/>
        <w:numPr>
          <w:ilvl w:val="0"/>
          <w:numId w:val="0"/>
        </w:numPr>
        <w:ind w:left="432" w:hanging="432"/>
      </w:pPr>
      <w:r>
        <w:t>2</w:t>
      </w:r>
      <w:r>
        <w:tab/>
        <w:t>Actions</w:t>
      </w:r>
    </w:p>
    <w:p w14:paraId="40564879" w14:textId="77777777" w:rsidR="00FA145E" w:rsidRDefault="00FA145E" w:rsidP="00FA145E">
      <w:pPr>
        <w:ind w:left="1985" w:hanging="1985"/>
        <w:rPr>
          <w:rFonts w:ascii="Arial" w:hAnsi="Arial" w:cs="Arial"/>
          <w:b/>
        </w:rPr>
      </w:pPr>
      <w:r>
        <w:rPr>
          <w:rFonts w:ascii="Arial" w:hAnsi="Arial" w:cs="Arial"/>
          <w:b/>
        </w:rPr>
        <w:t>To</w:t>
      </w:r>
      <w:bookmarkStart w:id="2" w:name="_Hlk46227635"/>
      <w:r>
        <w:rPr>
          <w:rFonts w:ascii="Arial" w:hAnsi="Arial" w:cs="Arial"/>
          <w:b/>
        </w:rPr>
        <w:t xml:space="preserve"> </w:t>
      </w:r>
      <w:bookmarkEnd w:id="2"/>
      <w:r>
        <w:rPr>
          <w:rFonts w:ascii="Arial" w:hAnsi="Arial" w:cs="Arial"/>
          <w:b/>
        </w:rPr>
        <w:t>RAN1 group.</w:t>
      </w:r>
    </w:p>
    <w:p w14:paraId="49271C9A" w14:textId="77777777" w:rsidR="00FA145E" w:rsidRPr="00B629D8" w:rsidRDefault="00FA145E" w:rsidP="00FA145E">
      <w:pPr>
        <w:rPr>
          <w:bCs/>
        </w:rPr>
      </w:pPr>
      <w:r w:rsidRPr="00B629D8">
        <w:rPr>
          <w:bCs/>
        </w:rPr>
        <w:t>ACTION:</w:t>
      </w:r>
      <w:r w:rsidRPr="00B629D8">
        <w:rPr>
          <w:bCs/>
        </w:rPr>
        <w:tab/>
        <w:t>RAN4 kindly asks RAN1 to take the above information into account</w:t>
      </w:r>
      <w:r>
        <w:rPr>
          <w:bCs/>
        </w:rPr>
        <w:t xml:space="preserve"> in their further work.</w:t>
      </w:r>
    </w:p>
    <w:p w14:paraId="7C812731" w14:textId="77777777" w:rsidR="00FA145E" w:rsidRDefault="00FA145E" w:rsidP="00FA145E">
      <w:pPr>
        <w:rPr>
          <w:rFonts w:ascii="Arial" w:hAnsi="Arial" w:cs="Arial"/>
          <w:b/>
        </w:rPr>
      </w:pPr>
    </w:p>
    <w:p w14:paraId="01C98E8C" w14:textId="77777777" w:rsidR="00FA145E" w:rsidRDefault="00FA145E" w:rsidP="00FA145E">
      <w:pPr>
        <w:rPr>
          <w:rFonts w:ascii="Arial" w:hAnsi="Arial" w:cs="Arial"/>
          <w:b/>
        </w:rPr>
      </w:pPr>
      <w:r>
        <w:rPr>
          <w:rFonts w:ascii="Arial" w:hAnsi="Arial" w:cs="Arial"/>
          <w:b/>
        </w:rPr>
        <w:t>3. Date of Next RAN4 Meeting:</w:t>
      </w:r>
    </w:p>
    <w:p w14:paraId="44ACB215" w14:textId="41A3BEA1" w:rsidR="000C45A2" w:rsidRDefault="00FA145E" w:rsidP="00946A3E">
      <w:pPr>
        <w:tabs>
          <w:tab w:val="left" w:pos="5103"/>
        </w:tabs>
        <w:ind w:left="2268" w:hanging="2268"/>
        <w:rPr>
          <w:rFonts w:ascii="Arial" w:hAnsi="Arial" w:cs="Arial"/>
          <w:lang w:val="sv-SE"/>
        </w:rPr>
      </w:pPr>
      <w:r>
        <w:rPr>
          <w:rFonts w:ascii="Arial" w:hAnsi="Arial" w:cs="Arial"/>
          <w:lang w:val="sv-SE"/>
        </w:rPr>
        <w:t>TSG-RAN WG4#11</w:t>
      </w:r>
      <w:r w:rsidR="00262886">
        <w:rPr>
          <w:rFonts w:ascii="Arial" w:hAnsi="Arial" w:cs="Arial"/>
          <w:lang w:val="sv-SE"/>
        </w:rPr>
        <w:t>6</w:t>
      </w:r>
      <w:r w:rsidRPr="00E54D44">
        <w:rPr>
          <w:rFonts w:ascii="Arial" w:hAnsi="Arial" w:cs="Arial"/>
          <w:lang w:val="sv-SE"/>
        </w:rPr>
        <w:tab/>
        <w:t xml:space="preserve">                </w:t>
      </w:r>
      <w:r w:rsidR="00262886">
        <w:rPr>
          <w:rFonts w:ascii="Arial" w:hAnsi="Arial" w:cs="Arial"/>
          <w:lang w:val="sv-SE"/>
        </w:rPr>
        <w:t>Aug</w:t>
      </w:r>
      <w:r>
        <w:rPr>
          <w:rFonts w:ascii="Arial" w:hAnsi="Arial" w:cs="Arial"/>
          <w:lang w:val="sv-SE"/>
        </w:rPr>
        <w:t xml:space="preserve">. </w:t>
      </w:r>
      <w:r w:rsidR="00262886">
        <w:rPr>
          <w:rFonts w:ascii="Arial" w:hAnsi="Arial" w:cs="Arial"/>
          <w:lang w:val="sv-SE"/>
        </w:rPr>
        <w:t>25</w:t>
      </w:r>
      <w:r>
        <w:rPr>
          <w:rFonts w:ascii="Arial" w:hAnsi="Arial" w:cs="Arial"/>
          <w:lang w:val="sv-SE"/>
        </w:rPr>
        <w:t>-2</w:t>
      </w:r>
      <w:r w:rsidR="00262886">
        <w:rPr>
          <w:rFonts w:ascii="Arial" w:hAnsi="Arial" w:cs="Arial"/>
          <w:lang w:val="sv-SE"/>
        </w:rPr>
        <w:t>9</w:t>
      </w:r>
      <w:r>
        <w:rPr>
          <w:rFonts w:ascii="Arial" w:hAnsi="Arial" w:cs="Arial"/>
          <w:lang w:val="sv-SE"/>
        </w:rPr>
        <w:t>, 2025</w:t>
      </w:r>
      <w:r w:rsidRPr="00E54D44">
        <w:rPr>
          <w:rFonts w:ascii="Arial" w:hAnsi="Arial" w:cs="Arial"/>
          <w:lang w:val="sv-SE"/>
        </w:rPr>
        <w:tab/>
      </w:r>
      <w:r w:rsidRPr="00E54D44">
        <w:rPr>
          <w:rFonts w:ascii="Arial" w:hAnsi="Arial" w:cs="Arial"/>
          <w:lang w:val="sv-SE"/>
        </w:rPr>
        <w:tab/>
      </w:r>
      <w:r w:rsidRPr="00E54D44">
        <w:rPr>
          <w:rFonts w:ascii="Arial" w:hAnsi="Arial" w:cs="Arial"/>
          <w:lang w:val="sv-SE"/>
        </w:rPr>
        <w:tab/>
      </w:r>
      <w:r w:rsidR="00657F36" w:rsidRPr="00657F36">
        <w:rPr>
          <w:rFonts w:ascii="Arial" w:hAnsi="Arial" w:cs="Arial"/>
          <w:bCs/>
          <w:lang w:val="sv-SE"/>
        </w:rPr>
        <w:t>Bangalore</w:t>
      </w:r>
      <w:r>
        <w:rPr>
          <w:rFonts w:ascii="Arial" w:hAnsi="Arial" w:cs="Arial"/>
          <w:lang w:val="sv-SE"/>
        </w:rPr>
        <w:t xml:space="preserve">, </w:t>
      </w:r>
      <w:r w:rsidR="006153B4">
        <w:rPr>
          <w:rFonts w:ascii="Arial" w:hAnsi="Arial" w:cs="Arial"/>
          <w:lang w:val="sv-SE"/>
        </w:rPr>
        <w:t>India</w:t>
      </w:r>
    </w:p>
    <w:bookmarkStart w:id="3" w:name="R4-116-bis"/>
    <w:p w14:paraId="41D51109" w14:textId="252DFCE0" w:rsidR="003A5FD9" w:rsidRPr="002216D7" w:rsidRDefault="003A5FD9" w:rsidP="00946A3E">
      <w:pPr>
        <w:tabs>
          <w:tab w:val="left" w:pos="5103"/>
        </w:tabs>
        <w:ind w:left="2268" w:hanging="2268"/>
        <w:rPr>
          <w:rFonts w:ascii="Arial" w:hAnsi="Arial" w:cs="Arial"/>
          <w:lang w:val="sv-SE"/>
        </w:rPr>
      </w:pPr>
      <w:r w:rsidRPr="002216D7">
        <w:rPr>
          <w:rFonts w:ascii="Arial" w:hAnsi="Arial" w:cs="Arial"/>
          <w:lang w:val="sv-SE"/>
        </w:rPr>
        <w:fldChar w:fldCharType="begin"/>
      </w:r>
      <w:r w:rsidRPr="002216D7">
        <w:rPr>
          <w:rFonts w:ascii="Arial" w:hAnsi="Arial" w:cs="Arial"/>
          <w:lang w:val="sv-SE"/>
        </w:rPr>
        <w:instrText xml:space="preserve"> HYPERLINK "https://portal.3gpp.org/Home.aspx" \l "/meeting?MtgId=60606" \t "_blank" </w:instrText>
      </w:r>
      <w:r w:rsidRPr="002216D7">
        <w:rPr>
          <w:rFonts w:ascii="Arial" w:hAnsi="Arial" w:cs="Arial"/>
          <w:lang w:val="sv-SE"/>
        </w:rPr>
        <w:fldChar w:fldCharType="separate"/>
      </w:r>
      <w:r w:rsidR="002216D7">
        <w:rPr>
          <w:rFonts w:ascii="Arial" w:hAnsi="Arial" w:cs="Arial"/>
          <w:lang w:val="sv-SE"/>
        </w:rPr>
        <w:t>TSG-RAN WG4#116</w:t>
      </w:r>
      <w:r w:rsidRPr="002216D7">
        <w:rPr>
          <w:rFonts w:ascii="Arial" w:hAnsi="Arial" w:cs="Arial"/>
          <w:lang w:val="sv-SE"/>
        </w:rPr>
        <w:fldChar w:fldCharType="end"/>
      </w:r>
      <w:bookmarkEnd w:id="3"/>
      <w:r w:rsidR="002216D7">
        <w:rPr>
          <w:rFonts w:ascii="Arial" w:hAnsi="Arial" w:cs="Arial"/>
          <w:lang w:val="sv-SE"/>
        </w:rPr>
        <w:t>bis</w:t>
      </w:r>
      <w:r w:rsidRPr="002216D7">
        <w:rPr>
          <w:rFonts w:ascii="Arial" w:hAnsi="Arial" w:cs="Arial"/>
          <w:lang w:val="sv-SE"/>
        </w:rPr>
        <w:t xml:space="preserve">  </w:t>
      </w:r>
      <w:r w:rsidR="00356B0A">
        <w:rPr>
          <w:rFonts w:ascii="Arial" w:hAnsi="Arial" w:cs="Arial"/>
          <w:lang w:val="sv-SE"/>
        </w:rPr>
        <w:t xml:space="preserve">                </w:t>
      </w:r>
      <w:r>
        <w:rPr>
          <w:rFonts w:ascii="Arial" w:hAnsi="Arial" w:cs="Arial"/>
          <w:lang w:val="sv-SE"/>
        </w:rPr>
        <w:t>Oct. 13-17, 2025</w:t>
      </w:r>
      <w:r w:rsidR="00D47D5B">
        <w:rPr>
          <w:rFonts w:ascii="Arial" w:hAnsi="Arial" w:cs="Arial"/>
          <w:lang w:val="sv-SE"/>
        </w:rPr>
        <w:t xml:space="preserve">    </w:t>
      </w:r>
      <w:r w:rsidR="005A1AB3">
        <w:rPr>
          <w:rFonts w:ascii="Arial" w:hAnsi="Arial" w:cs="Arial"/>
          <w:lang w:val="sv-SE"/>
        </w:rPr>
        <w:t xml:space="preserve">    </w:t>
      </w:r>
      <w:r w:rsidR="00B95E58">
        <w:rPr>
          <w:rFonts w:ascii="Arial" w:hAnsi="Arial" w:cs="Arial"/>
          <w:lang w:val="sv-SE"/>
        </w:rPr>
        <w:t xml:space="preserve"> </w:t>
      </w:r>
      <w:hyperlink r:id="rId9" w:tgtFrame="_blank" w:history="1">
        <w:r w:rsidRPr="005A1AB3">
          <w:rPr>
            <w:rFonts w:ascii="Arial" w:hAnsi="Arial" w:cs="Arial"/>
            <w:bCs/>
            <w:lang w:val="sv-SE"/>
          </w:rPr>
          <w:t>Prague</w:t>
        </w:r>
      </w:hyperlink>
      <w:r w:rsidR="00D47D5B" w:rsidRPr="005A1AB3">
        <w:rPr>
          <w:rFonts w:ascii="Arial" w:hAnsi="Arial" w:cs="Arial"/>
          <w:bCs/>
          <w:lang w:val="sv-SE"/>
        </w:rPr>
        <w:t>, Czech Republic</w:t>
      </w:r>
    </w:p>
    <w:sectPr w:rsidR="003A5FD9" w:rsidRPr="002216D7">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7009" w14:textId="77777777" w:rsidR="00991C09" w:rsidRDefault="00991C09">
      <w:pPr>
        <w:spacing w:after="0"/>
      </w:pPr>
      <w:r>
        <w:separator/>
      </w:r>
    </w:p>
  </w:endnote>
  <w:endnote w:type="continuationSeparator" w:id="0">
    <w:p w14:paraId="52E9B5D1" w14:textId="77777777" w:rsidR="00991C09" w:rsidRDefault="00991C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0"/>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657A71" w:rsidRDefault="00657A71">
    <w:pPr>
      <w:pStyle w:val="aff2"/>
    </w:pPr>
  </w:p>
  <w:p w14:paraId="2E9A272D" w14:textId="77777777" w:rsidR="00657A71" w:rsidRDefault="00657A71"/>
  <w:p w14:paraId="6ADDAE34" w14:textId="77777777" w:rsidR="00657A71" w:rsidRDefault="00657A71">
    <w:pPr>
      <w:pStyle w:val="aff3"/>
    </w:pPr>
  </w:p>
  <w:p w14:paraId="5570FE52" w14:textId="77777777" w:rsidR="00657A71" w:rsidRDefault="00657A71"/>
  <w:p w14:paraId="6AD96C53" w14:textId="77777777" w:rsidR="00657A71" w:rsidRDefault="00657A71">
    <w:pPr>
      <w:pStyle w:val="af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657A71" w:rsidRDefault="00657A7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3D454" w14:textId="77777777" w:rsidR="00991C09" w:rsidRDefault="00991C09">
      <w:pPr>
        <w:spacing w:after="0"/>
      </w:pPr>
      <w:r>
        <w:separator/>
      </w:r>
    </w:p>
  </w:footnote>
  <w:footnote w:type="continuationSeparator" w:id="0">
    <w:p w14:paraId="290648E6" w14:textId="77777777" w:rsidR="00991C09" w:rsidRDefault="00991C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85859C3"/>
    <w:multiLevelType w:val="multilevel"/>
    <w:tmpl w:val="085859C3"/>
    <w:lvl w:ilvl="0">
      <w:start w:val="1"/>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DA2447"/>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17901700"/>
    <w:multiLevelType w:val="hybridMultilevel"/>
    <w:tmpl w:val="FDE49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383628"/>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AD8774E"/>
    <w:multiLevelType w:val="hybridMultilevel"/>
    <w:tmpl w:val="552E2802"/>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3006616"/>
    <w:multiLevelType w:val="hybridMultilevel"/>
    <w:tmpl w:val="66702E32"/>
    <w:lvl w:ilvl="0" w:tplc="BC42D26C">
      <w:start w:val="1"/>
      <w:numFmt w:val="bullet"/>
      <w:lvlText w:val="•"/>
      <w:lvlJc w:val="left"/>
      <w:pPr>
        <w:tabs>
          <w:tab w:val="num" w:pos="720"/>
        </w:tabs>
        <w:ind w:left="720" w:hanging="360"/>
      </w:pPr>
      <w:rPr>
        <w:rFonts w:ascii="Arial" w:hAnsi="Arial" w:hint="default"/>
      </w:rPr>
    </w:lvl>
    <w:lvl w:ilvl="1" w:tplc="20DAB778" w:tentative="1">
      <w:start w:val="1"/>
      <w:numFmt w:val="bullet"/>
      <w:lvlText w:val="•"/>
      <w:lvlJc w:val="left"/>
      <w:pPr>
        <w:tabs>
          <w:tab w:val="num" w:pos="1440"/>
        </w:tabs>
        <w:ind w:left="1440" w:hanging="360"/>
      </w:pPr>
      <w:rPr>
        <w:rFonts w:ascii="Arial" w:hAnsi="Arial" w:hint="default"/>
      </w:rPr>
    </w:lvl>
    <w:lvl w:ilvl="2" w:tplc="FDCC1018" w:tentative="1">
      <w:start w:val="1"/>
      <w:numFmt w:val="bullet"/>
      <w:lvlText w:val="•"/>
      <w:lvlJc w:val="left"/>
      <w:pPr>
        <w:tabs>
          <w:tab w:val="num" w:pos="2160"/>
        </w:tabs>
        <w:ind w:left="2160" w:hanging="360"/>
      </w:pPr>
      <w:rPr>
        <w:rFonts w:ascii="Arial" w:hAnsi="Arial" w:hint="default"/>
      </w:rPr>
    </w:lvl>
    <w:lvl w:ilvl="3" w:tplc="EF0EAFBA" w:tentative="1">
      <w:start w:val="1"/>
      <w:numFmt w:val="bullet"/>
      <w:lvlText w:val="•"/>
      <w:lvlJc w:val="left"/>
      <w:pPr>
        <w:tabs>
          <w:tab w:val="num" w:pos="2880"/>
        </w:tabs>
        <w:ind w:left="2880" w:hanging="360"/>
      </w:pPr>
      <w:rPr>
        <w:rFonts w:ascii="Arial" w:hAnsi="Arial" w:hint="default"/>
      </w:rPr>
    </w:lvl>
    <w:lvl w:ilvl="4" w:tplc="05443B78" w:tentative="1">
      <w:start w:val="1"/>
      <w:numFmt w:val="bullet"/>
      <w:lvlText w:val="•"/>
      <w:lvlJc w:val="left"/>
      <w:pPr>
        <w:tabs>
          <w:tab w:val="num" w:pos="3600"/>
        </w:tabs>
        <w:ind w:left="3600" w:hanging="360"/>
      </w:pPr>
      <w:rPr>
        <w:rFonts w:ascii="Arial" w:hAnsi="Arial" w:hint="default"/>
      </w:rPr>
    </w:lvl>
    <w:lvl w:ilvl="5" w:tplc="C9A68108" w:tentative="1">
      <w:start w:val="1"/>
      <w:numFmt w:val="bullet"/>
      <w:lvlText w:val="•"/>
      <w:lvlJc w:val="left"/>
      <w:pPr>
        <w:tabs>
          <w:tab w:val="num" w:pos="4320"/>
        </w:tabs>
        <w:ind w:left="4320" w:hanging="360"/>
      </w:pPr>
      <w:rPr>
        <w:rFonts w:ascii="Arial" w:hAnsi="Arial" w:hint="default"/>
      </w:rPr>
    </w:lvl>
    <w:lvl w:ilvl="6" w:tplc="92A89E58" w:tentative="1">
      <w:start w:val="1"/>
      <w:numFmt w:val="bullet"/>
      <w:lvlText w:val="•"/>
      <w:lvlJc w:val="left"/>
      <w:pPr>
        <w:tabs>
          <w:tab w:val="num" w:pos="5040"/>
        </w:tabs>
        <w:ind w:left="5040" w:hanging="360"/>
      </w:pPr>
      <w:rPr>
        <w:rFonts w:ascii="Arial" w:hAnsi="Arial" w:hint="default"/>
      </w:rPr>
    </w:lvl>
    <w:lvl w:ilvl="7" w:tplc="1068B172" w:tentative="1">
      <w:start w:val="1"/>
      <w:numFmt w:val="bullet"/>
      <w:lvlText w:val="•"/>
      <w:lvlJc w:val="left"/>
      <w:pPr>
        <w:tabs>
          <w:tab w:val="num" w:pos="5760"/>
        </w:tabs>
        <w:ind w:left="5760" w:hanging="360"/>
      </w:pPr>
      <w:rPr>
        <w:rFonts w:ascii="Arial" w:hAnsi="Arial" w:hint="default"/>
      </w:rPr>
    </w:lvl>
    <w:lvl w:ilvl="8" w:tplc="CFE076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6E4381B"/>
    <w:multiLevelType w:val="hybridMultilevel"/>
    <w:tmpl w:val="61324726"/>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506F2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4E4C44"/>
    <w:multiLevelType w:val="hybridMultilevel"/>
    <w:tmpl w:val="29865A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E67C4D"/>
    <w:multiLevelType w:val="hybridMultilevel"/>
    <w:tmpl w:val="B2329900"/>
    <w:lvl w:ilvl="0" w:tplc="08EED712">
      <w:start w:val="1"/>
      <w:numFmt w:val="bullet"/>
      <w:lvlText w:val="•"/>
      <w:lvlJc w:val="left"/>
      <w:pPr>
        <w:tabs>
          <w:tab w:val="num" w:pos="720"/>
        </w:tabs>
        <w:ind w:left="720" w:hanging="360"/>
      </w:pPr>
      <w:rPr>
        <w:rFonts w:ascii="Arial" w:hAnsi="Arial" w:hint="default"/>
      </w:rPr>
    </w:lvl>
    <w:lvl w:ilvl="1" w:tplc="6DDAB7AE" w:tentative="1">
      <w:start w:val="1"/>
      <w:numFmt w:val="bullet"/>
      <w:lvlText w:val="•"/>
      <w:lvlJc w:val="left"/>
      <w:pPr>
        <w:tabs>
          <w:tab w:val="num" w:pos="1440"/>
        </w:tabs>
        <w:ind w:left="1440" w:hanging="360"/>
      </w:pPr>
      <w:rPr>
        <w:rFonts w:ascii="Arial" w:hAnsi="Arial" w:hint="default"/>
      </w:rPr>
    </w:lvl>
    <w:lvl w:ilvl="2" w:tplc="46C69F42" w:tentative="1">
      <w:start w:val="1"/>
      <w:numFmt w:val="bullet"/>
      <w:lvlText w:val="•"/>
      <w:lvlJc w:val="left"/>
      <w:pPr>
        <w:tabs>
          <w:tab w:val="num" w:pos="2160"/>
        </w:tabs>
        <w:ind w:left="2160" w:hanging="360"/>
      </w:pPr>
      <w:rPr>
        <w:rFonts w:ascii="Arial" w:hAnsi="Arial" w:hint="default"/>
      </w:rPr>
    </w:lvl>
    <w:lvl w:ilvl="3" w:tplc="54BC27CE" w:tentative="1">
      <w:start w:val="1"/>
      <w:numFmt w:val="bullet"/>
      <w:lvlText w:val="•"/>
      <w:lvlJc w:val="left"/>
      <w:pPr>
        <w:tabs>
          <w:tab w:val="num" w:pos="2880"/>
        </w:tabs>
        <w:ind w:left="2880" w:hanging="360"/>
      </w:pPr>
      <w:rPr>
        <w:rFonts w:ascii="Arial" w:hAnsi="Arial" w:hint="default"/>
      </w:rPr>
    </w:lvl>
    <w:lvl w:ilvl="4" w:tplc="7380988A" w:tentative="1">
      <w:start w:val="1"/>
      <w:numFmt w:val="bullet"/>
      <w:lvlText w:val="•"/>
      <w:lvlJc w:val="left"/>
      <w:pPr>
        <w:tabs>
          <w:tab w:val="num" w:pos="3600"/>
        </w:tabs>
        <w:ind w:left="3600" w:hanging="360"/>
      </w:pPr>
      <w:rPr>
        <w:rFonts w:ascii="Arial" w:hAnsi="Arial" w:hint="default"/>
      </w:rPr>
    </w:lvl>
    <w:lvl w:ilvl="5" w:tplc="79AE89A6" w:tentative="1">
      <w:start w:val="1"/>
      <w:numFmt w:val="bullet"/>
      <w:lvlText w:val="•"/>
      <w:lvlJc w:val="left"/>
      <w:pPr>
        <w:tabs>
          <w:tab w:val="num" w:pos="4320"/>
        </w:tabs>
        <w:ind w:left="4320" w:hanging="360"/>
      </w:pPr>
      <w:rPr>
        <w:rFonts w:ascii="Arial" w:hAnsi="Arial" w:hint="default"/>
      </w:rPr>
    </w:lvl>
    <w:lvl w:ilvl="6" w:tplc="0E482542" w:tentative="1">
      <w:start w:val="1"/>
      <w:numFmt w:val="bullet"/>
      <w:lvlText w:val="•"/>
      <w:lvlJc w:val="left"/>
      <w:pPr>
        <w:tabs>
          <w:tab w:val="num" w:pos="5040"/>
        </w:tabs>
        <w:ind w:left="5040" w:hanging="360"/>
      </w:pPr>
      <w:rPr>
        <w:rFonts w:ascii="Arial" w:hAnsi="Arial" w:hint="default"/>
      </w:rPr>
    </w:lvl>
    <w:lvl w:ilvl="7" w:tplc="C23897BA" w:tentative="1">
      <w:start w:val="1"/>
      <w:numFmt w:val="bullet"/>
      <w:lvlText w:val="•"/>
      <w:lvlJc w:val="left"/>
      <w:pPr>
        <w:tabs>
          <w:tab w:val="num" w:pos="5760"/>
        </w:tabs>
        <w:ind w:left="5760" w:hanging="360"/>
      </w:pPr>
      <w:rPr>
        <w:rFonts w:ascii="Arial" w:hAnsi="Arial" w:hint="default"/>
      </w:rPr>
    </w:lvl>
    <w:lvl w:ilvl="8" w:tplc="60A61A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ABB3C61"/>
    <w:multiLevelType w:val="hybridMultilevel"/>
    <w:tmpl w:val="1C4E3680"/>
    <w:lvl w:ilvl="0" w:tplc="D69228F2">
      <w:start w:val="1"/>
      <w:numFmt w:val="decimal"/>
      <w:lvlText w:val="Proposal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5177CAA"/>
    <w:multiLevelType w:val="hybridMultilevel"/>
    <w:tmpl w:val="90FA6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53087A"/>
    <w:multiLevelType w:val="hybridMultilevel"/>
    <w:tmpl w:val="B72476D4"/>
    <w:lvl w:ilvl="0" w:tplc="08EED71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6435EF"/>
    <w:multiLevelType w:val="hybridMultilevel"/>
    <w:tmpl w:val="C0B0D60C"/>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8" w15:restartNumberingAfterBreak="0">
    <w:nsid w:val="7E247277"/>
    <w:multiLevelType w:val="hybridMultilevel"/>
    <w:tmpl w:val="090EDA6C"/>
    <w:lvl w:ilvl="0" w:tplc="D69228F2">
      <w:start w:val="1"/>
      <w:numFmt w:val="decimal"/>
      <w:lvlText w:val="Proposal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D7239B"/>
    <w:multiLevelType w:val="hybridMultilevel"/>
    <w:tmpl w:val="6F407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9"/>
  </w:num>
  <w:num w:numId="21">
    <w:abstractNumId w:val="43"/>
  </w:num>
  <w:num w:numId="22">
    <w:abstractNumId w:val="39"/>
  </w:num>
  <w:num w:numId="23">
    <w:abstractNumId w:val="0"/>
  </w:num>
  <w:num w:numId="24">
    <w:abstractNumId w:val="27"/>
  </w:num>
  <w:num w:numId="25">
    <w:abstractNumId w:val="42"/>
  </w:num>
  <w:num w:numId="26">
    <w:abstractNumId w:val="32"/>
  </w:num>
  <w:num w:numId="27">
    <w:abstractNumId w:val="46"/>
  </w:num>
  <w:num w:numId="28">
    <w:abstractNumId w:val="38"/>
  </w:num>
  <w:num w:numId="29">
    <w:abstractNumId w:val="47"/>
  </w:num>
  <w:num w:numId="30">
    <w:abstractNumId w:val="37"/>
  </w:num>
  <w:num w:numId="31">
    <w:abstractNumId w:val="35"/>
  </w:num>
  <w:num w:numId="32">
    <w:abstractNumId w:val="31"/>
  </w:num>
  <w:num w:numId="33">
    <w:abstractNumId w:val="49"/>
  </w:num>
  <w:num w:numId="34">
    <w:abstractNumId w:val="36"/>
  </w:num>
  <w:num w:numId="35">
    <w:abstractNumId w:val="26"/>
  </w:num>
  <w:num w:numId="36">
    <w:abstractNumId w:val="30"/>
  </w:num>
  <w:num w:numId="37">
    <w:abstractNumId w:val="34"/>
  </w:num>
  <w:num w:numId="38">
    <w:abstractNumId w:val="23"/>
  </w:num>
  <w:num w:numId="39">
    <w:abstractNumId w:val="44"/>
  </w:num>
  <w:num w:numId="40">
    <w:abstractNumId w:val="25"/>
  </w:num>
  <w:num w:numId="41">
    <w:abstractNumId w:val="45"/>
  </w:num>
  <w:num w:numId="42">
    <w:abstractNumId w:val="22"/>
  </w:num>
  <w:num w:numId="43">
    <w:abstractNumId w:val="33"/>
  </w:num>
  <w:num w:numId="44">
    <w:abstractNumId w:val="24"/>
  </w:num>
  <w:num w:numId="45">
    <w:abstractNumId w:val="28"/>
  </w:num>
  <w:num w:numId="46">
    <w:abstractNumId w:val="40"/>
  </w:num>
  <w:num w:numId="47">
    <w:abstractNumId w:val="48"/>
  </w:num>
  <w:num w:numId="48">
    <w:abstractNumId w:val="41"/>
  </w:num>
  <w:num w:numId="49">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484F"/>
    <w:rsid w:val="0000497B"/>
    <w:rsid w:val="00004D02"/>
    <w:rsid w:val="00005374"/>
    <w:rsid w:val="00006056"/>
    <w:rsid w:val="0000692A"/>
    <w:rsid w:val="00006C9E"/>
    <w:rsid w:val="00006D5E"/>
    <w:rsid w:val="000075BA"/>
    <w:rsid w:val="000075C3"/>
    <w:rsid w:val="000075F0"/>
    <w:rsid w:val="000077B7"/>
    <w:rsid w:val="00007F5B"/>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150A"/>
    <w:rsid w:val="00031CE6"/>
    <w:rsid w:val="00031F0B"/>
    <w:rsid w:val="00031F43"/>
    <w:rsid w:val="000333E7"/>
    <w:rsid w:val="00033752"/>
    <w:rsid w:val="0003395C"/>
    <w:rsid w:val="0003475B"/>
    <w:rsid w:val="00034F82"/>
    <w:rsid w:val="000354ED"/>
    <w:rsid w:val="00035A66"/>
    <w:rsid w:val="00035E21"/>
    <w:rsid w:val="00035EEC"/>
    <w:rsid w:val="00037440"/>
    <w:rsid w:val="00037527"/>
    <w:rsid w:val="00040D2D"/>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B24"/>
    <w:rsid w:val="00071E1B"/>
    <w:rsid w:val="00072010"/>
    <w:rsid w:val="0007303D"/>
    <w:rsid w:val="000732C1"/>
    <w:rsid w:val="00074AC8"/>
    <w:rsid w:val="00075447"/>
    <w:rsid w:val="000756FC"/>
    <w:rsid w:val="000757EB"/>
    <w:rsid w:val="00076069"/>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75B"/>
    <w:rsid w:val="00085C60"/>
    <w:rsid w:val="0008605F"/>
    <w:rsid w:val="000863FE"/>
    <w:rsid w:val="000864EF"/>
    <w:rsid w:val="00086C11"/>
    <w:rsid w:val="00087581"/>
    <w:rsid w:val="00090611"/>
    <w:rsid w:val="00090618"/>
    <w:rsid w:val="00090F77"/>
    <w:rsid w:val="000918C0"/>
    <w:rsid w:val="00092928"/>
    <w:rsid w:val="00092AF5"/>
    <w:rsid w:val="00093237"/>
    <w:rsid w:val="00093AC9"/>
    <w:rsid w:val="000945BA"/>
    <w:rsid w:val="000946FB"/>
    <w:rsid w:val="00094DB0"/>
    <w:rsid w:val="00095DF6"/>
    <w:rsid w:val="00096CC7"/>
    <w:rsid w:val="00097409"/>
    <w:rsid w:val="0009756E"/>
    <w:rsid w:val="00097B71"/>
    <w:rsid w:val="000A004F"/>
    <w:rsid w:val="000A04BD"/>
    <w:rsid w:val="000A065D"/>
    <w:rsid w:val="000A1560"/>
    <w:rsid w:val="000A225F"/>
    <w:rsid w:val="000A2C1E"/>
    <w:rsid w:val="000A388D"/>
    <w:rsid w:val="000A43D3"/>
    <w:rsid w:val="000A4C8D"/>
    <w:rsid w:val="000A547C"/>
    <w:rsid w:val="000A61DF"/>
    <w:rsid w:val="000A6EBD"/>
    <w:rsid w:val="000A73D7"/>
    <w:rsid w:val="000A7BA9"/>
    <w:rsid w:val="000A7BD4"/>
    <w:rsid w:val="000B099C"/>
    <w:rsid w:val="000B3344"/>
    <w:rsid w:val="000B3800"/>
    <w:rsid w:val="000B425A"/>
    <w:rsid w:val="000B59DA"/>
    <w:rsid w:val="000B5D45"/>
    <w:rsid w:val="000B617B"/>
    <w:rsid w:val="000B654C"/>
    <w:rsid w:val="000B6E22"/>
    <w:rsid w:val="000B7375"/>
    <w:rsid w:val="000B7746"/>
    <w:rsid w:val="000B78F3"/>
    <w:rsid w:val="000B7BB4"/>
    <w:rsid w:val="000B7EA5"/>
    <w:rsid w:val="000C35C4"/>
    <w:rsid w:val="000C4006"/>
    <w:rsid w:val="000C45A2"/>
    <w:rsid w:val="000C4D04"/>
    <w:rsid w:val="000C6247"/>
    <w:rsid w:val="000C7066"/>
    <w:rsid w:val="000C734A"/>
    <w:rsid w:val="000C74A0"/>
    <w:rsid w:val="000C76E2"/>
    <w:rsid w:val="000D114D"/>
    <w:rsid w:val="000D1EC5"/>
    <w:rsid w:val="000D2511"/>
    <w:rsid w:val="000D2C16"/>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3DAC"/>
    <w:rsid w:val="000F40AA"/>
    <w:rsid w:val="000F40C0"/>
    <w:rsid w:val="000F434B"/>
    <w:rsid w:val="000F4687"/>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EB1"/>
    <w:rsid w:val="00122104"/>
    <w:rsid w:val="00122DBC"/>
    <w:rsid w:val="00124979"/>
    <w:rsid w:val="001249F9"/>
    <w:rsid w:val="00124E0A"/>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80A"/>
    <w:rsid w:val="00133A80"/>
    <w:rsid w:val="0013442D"/>
    <w:rsid w:val="00134EBE"/>
    <w:rsid w:val="00135723"/>
    <w:rsid w:val="00135B8B"/>
    <w:rsid w:val="00135F0C"/>
    <w:rsid w:val="0013623D"/>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487"/>
    <w:rsid w:val="0015781D"/>
    <w:rsid w:val="001579C2"/>
    <w:rsid w:val="00160566"/>
    <w:rsid w:val="00160DE1"/>
    <w:rsid w:val="001614D8"/>
    <w:rsid w:val="00161D4B"/>
    <w:rsid w:val="0016281B"/>
    <w:rsid w:val="001629F3"/>
    <w:rsid w:val="001633B0"/>
    <w:rsid w:val="0016495C"/>
    <w:rsid w:val="001649BF"/>
    <w:rsid w:val="0016512B"/>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6479"/>
    <w:rsid w:val="00190211"/>
    <w:rsid w:val="00190288"/>
    <w:rsid w:val="00191669"/>
    <w:rsid w:val="001917F1"/>
    <w:rsid w:val="001919E6"/>
    <w:rsid w:val="00192AA4"/>
    <w:rsid w:val="001932B3"/>
    <w:rsid w:val="001943E1"/>
    <w:rsid w:val="0019496E"/>
    <w:rsid w:val="00194ADF"/>
    <w:rsid w:val="0019571A"/>
    <w:rsid w:val="0019698B"/>
    <w:rsid w:val="001A0782"/>
    <w:rsid w:val="001A1587"/>
    <w:rsid w:val="001A2292"/>
    <w:rsid w:val="001A2BAF"/>
    <w:rsid w:val="001A2DEF"/>
    <w:rsid w:val="001A4343"/>
    <w:rsid w:val="001A4A1B"/>
    <w:rsid w:val="001A4ADA"/>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08D"/>
    <w:rsid w:val="001B6205"/>
    <w:rsid w:val="001B6F7A"/>
    <w:rsid w:val="001B7B00"/>
    <w:rsid w:val="001C0A4E"/>
    <w:rsid w:val="001C1577"/>
    <w:rsid w:val="001C1B47"/>
    <w:rsid w:val="001C1C6B"/>
    <w:rsid w:val="001C1EA8"/>
    <w:rsid w:val="001C1F43"/>
    <w:rsid w:val="001C24BD"/>
    <w:rsid w:val="001C27F8"/>
    <w:rsid w:val="001C2A6E"/>
    <w:rsid w:val="001C3CBD"/>
    <w:rsid w:val="001C3E48"/>
    <w:rsid w:val="001C44DA"/>
    <w:rsid w:val="001C5141"/>
    <w:rsid w:val="001C787E"/>
    <w:rsid w:val="001C7BCF"/>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F1B"/>
    <w:rsid w:val="001E5191"/>
    <w:rsid w:val="001E5193"/>
    <w:rsid w:val="001E522F"/>
    <w:rsid w:val="001E675A"/>
    <w:rsid w:val="001E6EAC"/>
    <w:rsid w:val="001E77FD"/>
    <w:rsid w:val="001F10C3"/>
    <w:rsid w:val="001F1DFC"/>
    <w:rsid w:val="001F2132"/>
    <w:rsid w:val="001F2762"/>
    <w:rsid w:val="001F2ADF"/>
    <w:rsid w:val="001F2B38"/>
    <w:rsid w:val="001F316D"/>
    <w:rsid w:val="001F342F"/>
    <w:rsid w:val="001F36AA"/>
    <w:rsid w:val="001F3DA1"/>
    <w:rsid w:val="001F3E9C"/>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D3"/>
    <w:rsid w:val="00216692"/>
    <w:rsid w:val="0021681E"/>
    <w:rsid w:val="00217AD2"/>
    <w:rsid w:val="00217CB1"/>
    <w:rsid w:val="002208DA"/>
    <w:rsid w:val="00220901"/>
    <w:rsid w:val="002216D7"/>
    <w:rsid w:val="0022343A"/>
    <w:rsid w:val="00223465"/>
    <w:rsid w:val="00224D0A"/>
    <w:rsid w:val="00225337"/>
    <w:rsid w:val="00225450"/>
    <w:rsid w:val="002258A3"/>
    <w:rsid w:val="0022596C"/>
    <w:rsid w:val="0022601E"/>
    <w:rsid w:val="00226296"/>
    <w:rsid w:val="002264A6"/>
    <w:rsid w:val="0022796D"/>
    <w:rsid w:val="00227F04"/>
    <w:rsid w:val="00230F1A"/>
    <w:rsid w:val="0023178D"/>
    <w:rsid w:val="002327F1"/>
    <w:rsid w:val="002329CF"/>
    <w:rsid w:val="00232F8C"/>
    <w:rsid w:val="002333B5"/>
    <w:rsid w:val="002341DC"/>
    <w:rsid w:val="0023459C"/>
    <w:rsid w:val="00234DC7"/>
    <w:rsid w:val="0023580C"/>
    <w:rsid w:val="00235C72"/>
    <w:rsid w:val="00235FEF"/>
    <w:rsid w:val="00236646"/>
    <w:rsid w:val="00236A3D"/>
    <w:rsid w:val="00236AB7"/>
    <w:rsid w:val="002372DA"/>
    <w:rsid w:val="00237F07"/>
    <w:rsid w:val="0024086F"/>
    <w:rsid w:val="0024270D"/>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6670"/>
    <w:rsid w:val="00257B0C"/>
    <w:rsid w:val="00257EBA"/>
    <w:rsid w:val="002606C4"/>
    <w:rsid w:val="002609F6"/>
    <w:rsid w:val="00260C7E"/>
    <w:rsid w:val="00262127"/>
    <w:rsid w:val="00262256"/>
    <w:rsid w:val="002624E3"/>
    <w:rsid w:val="00262886"/>
    <w:rsid w:val="00262B5D"/>
    <w:rsid w:val="00262CEC"/>
    <w:rsid w:val="00262FC2"/>
    <w:rsid w:val="00263AA1"/>
    <w:rsid w:val="00263F6F"/>
    <w:rsid w:val="00264089"/>
    <w:rsid w:val="00264682"/>
    <w:rsid w:val="00264FAB"/>
    <w:rsid w:val="002651AF"/>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2A8E"/>
    <w:rsid w:val="00293154"/>
    <w:rsid w:val="002936BC"/>
    <w:rsid w:val="00293AC0"/>
    <w:rsid w:val="00293BE0"/>
    <w:rsid w:val="00295F5E"/>
    <w:rsid w:val="00296519"/>
    <w:rsid w:val="002967FE"/>
    <w:rsid w:val="00296C47"/>
    <w:rsid w:val="002971BF"/>
    <w:rsid w:val="002971D3"/>
    <w:rsid w:val="002972A9"/>
    <w:rsid w:val="00297884"/>
    <w:rsid w:val="00297A1A"/>
    <w:rsid w:val="00297CB8"/>
    <w:rsid w:val="00297FBA"/>
    <w:rsid w:val="002A075C"/>
    <w:rsid w:val="002A137A"/>
    <w:rsid w:val="002A148C"/>
    <w:rsid w:val="002A2305"/>
    <w:rsid w:val="002A4181"/>
    <w:rsid w:val="002A437D"/>
    <w:rsid w:val="002A4FA8"/>
    <w:rsid w:val="002A525F"/>
    <w:rsid w:val="002A5D66"/>
    <w:rsid w:val="002A5F1A"/>
    <w:rsid w:val="002A6076"/>
    <w:rsid w:val="002A62A7"/>
    <w:rsid w:val="002A636C"/>
    <w:rsid w:val="002A6AD5"/>
    <w:rsid w:val="002A71EE"/>
    <w:rsid w:val="002A7411"/>
    <w:rsid w:val="002A7D9B"/>
    <w:rsid w:val="002B01BD"/>
    <w:rsid w:val="002B039D"/>
    <w:rsid w:val="002B0F3E"/>
    <w:rsid w:val="002B1145"/>
    <w:rsid w:val="002B16C0"/>
    <w:rsid w:val="002B172E"/>
    <w:rsid w:val="002B18A6"/>
    <w:rsid w:val="002B1B39"/>
    <w:rsid w:val="002B1E73"/>
    <w:rsid w:val="002B21E5"/>
    <w:rsid w:val="002B25E5"/>
    <w:rsid w:val="002B3231"/>
    <w:rsid w:val="002B39C1"/>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FAF"/>
    <w:rsid w:val="002D4FF7"/>
    <w:rsid w:val="002D53BF"/>
    <w:rsid w:val="002D6CE8"/>
    <w:rsid w:val="002D7581"/>
    <w:rsid w:val="002D7614"/>
    <w:rsid w:val="002E0409"/>
    <w:rsid w:val="002E0746"/>
    <w:rsid w:val="002E2BFB"/>
    <w:rsid w:val="002E5A06"/>
    <w:rsid w:val="002E5EE6"/>
    <w:rsid w:val="002E6A44"/>
    <w:rsid w:val="002E6AF7"/>
    <w:rsid w:val="002E6CC5"/>
    <w:rsid w:val="002E70C9"/>
    <w:rsid w:val="002E761C"/>
    <w:rsid w:val="002F0714"/>
    <w:rsid w:val="002F0B67"/>
    <w:rsid w:val="002F146A"/>
    <w:rsid w:val="002F1B76"/>
    <w:rsid w:val="002F2FDD"/>
    <w:rsid w:val="002F33BC"/>
    <w:rsid w:val="002F3D5C"/>
    <w:rsid w:val="002F3F7B"/>
    <w:rsid w:val="002F48AB"/>
    <w:rsid w:val="002F4B13"/>
    <w:rsid w:val="002F4B6A"/>
    <w:rsid w:val="002F52CB"/>
    <w:rsid w:val="002F558E"/>
    <w:rsid w:val="002F5FF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F1A"/>
    <w:rsid w:val="00307C18"/>
    <w:rsid w:val="00307FC1"/>
    <w:rsid w:val="00310183"/>
    <w:rsid w:val="00310674"/>
    <w:rsid w:val="003109CA"/>
    <w:rsid w:val="00310B8D"/>
    <w:rsid w:val="0031187E"/>
    <w:rsid w:val="00311A0D"/>
    <w:rsid w:val="003126BB"/>
    <w:rsid w:val="00312B47"/>
    <w:rsid w:val="003131DB"/>
    <w:rsid w:val="00314487"/>
    <w:rsid w:val="00315A09"/>
    <w:rsid w:val="00316371"/>
    <w:rsid w:val="00316620"/>
    <w:rsid w:val="003174B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73CD"/>
    <w:rsid w:val="003377C7"/>
    <w:rsid w:val="00337CDE"/>
    <w:rsid w:val="00340154"/>
    <w:rsid w:val="003410A3"/>
    <w:rsid w:val="00341547"/>
    <w:rsid w:val="003429A0"/>
    <w:rsid w:val="00342C06"/>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28E"/>
    <w:rsid w:val="00347665"/>
    <w:rsid w:val="00350471"/>
    <w:rsid w:val="003504BD"/>
    <w:rsid w:val="00351275"/>
    <w:rsid w:val="003512D1"/>
    <w:rsid w:val="00351E65"/>
    <w:rsid w:val="00351F47"/>
    <w:rsid w:val="0035390C"/>
    <w:rsid w:val="00354B4A"/>
    <w:rsid w:val="0035540F"/>
    <w:rsid w:val="00355B15"/>
    <w:rsid w:val="00355E10"/>
    <w:rsid w:val="00355EB3"/>
    <w:rsid w:val="003566DB"/>
    <w:rsid w:val="00356B0A"/>
    <w:rsid w:val="00357197"/>
    <w:rsid w:val="00357D38"/>
    <w:rsid w:val="00357D5B"/>
    <w:rsid w:val="00360000"/>
    <w:rsid w:val="0036061D"/>
    <w:rsid w:val="0036200F"/>
    <w:rsid w:val="003622A5"/>
    <w:rsid w:val="00363612"/>
    <w:rsid w:val="00363875"/>
    <w:rsid w:val="00364D89"/>
    <w:rsid w:val="003664A8"/>
    <w:rsid w:val="00366F16"/>
    <w:rsid w:val="0036754B"/>
    <w:rsid w:val="00367773"/>
    <w:rsid w:val="00371249"/>
    <w:rsid w:val="00371D76"/>
    <w:rsid w:val="00372388"/>
    <w:rsid w:val="00372991"/>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F8B"/>
    <w:rsid w:val="00395615"/>
    <w:rsid w:val="00396617"/>
    <w:rsid w:val="003969A4"/>
    <w:rsid w:val="00396E88"/>
    <w:rsid w:val="0039713C"/>
    <w:rsid w:val="00397775"/>
    <w:rsid w:val="0039785C"/>
    <w:rsid w:val="0039790A"/>
    <w:rsid w:val="003A01CD"/>
    <w:rsid w:val="003A034F"/>
    <w:rsid w:val="003A05AB"/>
    <w:rsid w:val="003A12DE"/>
    <w:rsid w:val="003A1316"/>
    <w:rsid w:val="003A1512"/>
    <w:rsid w:val="003A16D2"/>
    <w:rsid w:val="003A2CD4"/>
    <w:rsid w:val="003A3070"/>
    <w:rsid w:val="003A3EF0"/>
    <w:rsid w:val="003A46C0"/>
    <w:rsid w:val="003A4F90"/>
    <w:rsid w:val="003A509A"/>
    <w:rsid w:val="003A595A"/>
    <w:rsid w:val="003A5EB9"/>
    <w:rsid w:val="003A5FD9"/>
    <w:rsid w:val="003A634A"/>
    <w:rsid w:val="003A68FB"/>
    <w:rsid w:val="003A6B0F"/>
    <w:rsid w:val="003A6C33"/>
    <w:rsid w:val="003B07D5"/>
    <w:rsid w:val="003B134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2641"/>
    <w:rsid w:val="003E2A41"/>
    <w:rsid w:val="003E33D3"/>
    <w:rsid w:val="003E368B"/>
    <w:rsid w:val="003E388D"/>
    <w:rsid w:val="003E3E72"/>
    <w:rsid w:val="003E482A"/>
    <w:rsid w:val="003E4B2E"/>
    <w:rsid w:val="003E4F62"/>
    <w:rsid w:val="003E57B9"/>
    <w:rsid w:val="003E6868"/>
    <w:rsid w:val="003E6A51"/>
    <w:rsid w:val="003E6FF1"/>
    <w:rsid w:val="003E7488"/>
    <w:rsid w:val="003E7DB2"/>
    <w:rsid w:val="003F00A7"/>
    <w:rsid w:val="003F0ACE"/>
    <w:rsid w:val="003F0D17"/>
    <w:rsid w:val="003F1D1F"/>
    <w:rsid w:val="003F30E0"/>
    <w:rsid w:val="003F38D7"/>
    <w:rsid w:val="003F4251"/>
    <w:rsid w:val="003F4B9B"/>
    <w:rsid w:val="003F54C3"/>
    <w:rsid w:val="003F5CF0"/>
    <w:rsid w:val="003F6888"/>
    <w:rsid w:val="003F6889"/>
    <w:rsid w:val="003F705D"/>
    <w:rsid w:val="0040043C"/>
    <w:rsid w:val="00400A3C"/>
    <w:rsid w:val="00401296"/>
    <w:rsid w:val="00402185"/>
    <w:rsid w:val="00403702"/>
    <w:rsid w:val="00403D49"/>
    <w:rsid w:val="0040407E"/>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70"/>
    <w:rsid w:val="00424C78"/>
    <w:rsid w:val="004255C5"/>
    <w:rsid w:val="0042584B"/>
    <w:rsid w:val="004264B1"/>
    <w:rsid w:val="004266D1"/>
    <w:rsid w:val="00426BD2"/>
    <w:rsid w:val="00426E5F"/>
    <w:rsid w:val="004275E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7A9"/>
    <w:rsid w:val="004F4324"/>
    <w:rsid w:val="004F4A52"/>
    <w:rsid w:val="004F5702"/>
    <w:rsid w:val="004F6FCE"/>
    <w:rsid w:val="004F7FFD"/>
    <w:rsid w:val="0050024A"/>
    <w:rsid w:val="00500793"/>
    <w:rsid w:val="00500A0A"/>
    <w:rsid w:val="00500BFB"/>
    <w:rsid w:val="0050106D"/>
    <w:rsid w:val="0050128B"/>
    <w:rsid w:val="00501CD9"/>
    <w:rsid w:val="00504226"/>
    <w:rsid w:val="0050506A"/>
    <w:rsid w:val="00506161"/>
    <w:rsid w:val="00506370"/>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73"/>
    <w:rsid w:val="00527E80"/>
    <w:rsid w:val="00527F5E"/>
    <w:rsid w:val="005306D7"/>
    <w:rsid w:val="00530BC2"/>
    <w:rsid w:val="005310CC"/>
    <w:rsid w:val="0053129E"/>
    <w:rsid w:val="00531F4C"/>
    <w:rsid w:val="00532002"/>
    <w:rsid w:val="005324D7"/>
    <w:rsid w:val="00532A2C"/>
    <w:rsid w:val="005338F6"/>
    <w:rsid w:val="00533B5E"/>
    <w:rsid w:val="00533D00"/>
    <w:rsid w:val="00534A84"/>
    <w:rsid w:val="00534C5D"/>
    <w:rsid w:val="00535A1A"/>
    <w:rsid w:val="0053748B"/>
    <w:rsid w:val="005378BB"/>
    <w:rsid w:val="005412EB"/>
    <w:rsid w:val="00543222"/>
    <w:rsid w:val="0054473C"/>
    <w:rsid w:val="00544751"/>
    <w:rsid w:val="00545FFC"/>
    <w:rsid w:val="0054606C"/>
    <w:rsid w:val="00547997"/>
    <w:rsid w:val="00547DC1"/>
    <w:rsid w:val="0055016B"/>
    <w:rsid w:val="005503FA"/>
    <w:rsid w:val="005509E7"/>
    <w:rsid w:val="005513E4"/>
    <w:rsid w:val="00552BBA"/>
    <w:rsid w:val="00552C87"/>
    <w:rsid w:val="005541E2"/>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9C8"/>
    <w:rsid w:val="00562D95"/>
    <w:rsid w:val="005636FB"/>
    <w:rsid w:val="00563776"/>
    <w:rsid w:val="005647EA"/>
    <w:rsid w:val="005653B7"/>
    <w:rsid w:val="005653EB"/>
    <w:rsid w:val="00566709"/>
    <w:rsid w:val="00566B4B"/>
    <w:rsid w:val="00566FBE"/>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E52"/>
    <w:rsid w:val="00594615"/>
    <w:rsid w:val="00594FFC"/>
    <w:rsid w:val="005950D3"/>
    <w:rsid w:val="00595BE7"/>
    <w:rsid w:val="00596822"/>
    <w:rsid w:val="00596DF9"/>
    <w:rsid w:val="0059731A"/>
    <w:rsid w:val="0059754B"/>
    <w:rsid w:val="00597C92"/>
    <w:rsid w:val="00597CD1"/>
    <w:rsid w:val="005A000C"/>
    <w:rsid w:val="005A0429"/>
    <w:rsid w:val="005A08C8"/>
    <w:rsid w:val="005A0AA4"/>
    <w:rsid w:val="005A1AB3"/>
    <w:rsid w:val="005A1FBB"/>
    <w:rsid w:val="005A2562"/>
    <w:rsid w:val="005A29A1"/>
    <w:rsid w:val="005A3ECA"/>
    <w:rsid w:val="005A48B4"/>
    <w:rsid w:val="005A4DEB"/>
    <w:rsid w:val="005A5F53"/>
    <w:rsid w:val="005A635B"/>
    <w:rsid w:val="005B0221"/>
    <w:rsid w:val="005B1730"/>
    <w:rsid w:val="005B1B64"/>
    <w:rsid w:val="005B25E3"/>
    <w:rsid w:val="005B325F"/>
    <w:rsid w:val="005B4266"/>
    <w:rsid w:val="005B4B19"/>
    <w:rsid w:val="005B583D"/>
    <w:rsid w:val="005B5BE3"/>
    <w:rsid w:val="005B61E0"/>
    <w:rsid w:val="005B74FF"/>
    <w:rsid w:val="005B7CF7"/>
    <w:rsid w:val="005B7E10"/>
    <w:rsid w:val="005C00E3"/>
    <w:rsid w:val="005C0668"/>
    <w:rsid w:val="005C0E54"/>
    <w:rsid w:val="005C12EF"/>
    <w:rsid w:val="005C13BD"/>
    <w:rsid w:val="005C269D"/>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B1C"/>
    <w:rsid w:val="005D0225"/>
    <w:rsid w:val="005D0C79"/>
    <w:rsid w:val="005D0DE3"/>
    <w:rsid w:val="005D0F43"/>
    <w:rsid w:val="005D1FFD"/>
    <w:rsid w:val="005D28F3"/>
    <w:rsid w:val="005D2D63"/>
    <w:rsid w:val="005D32F0"/>
    <w:rsid w:val="005D3496"/>
    <w:rsid w:val="005D4012"/>
    <w:rsid w:val="005D57AB"/>
    <w:rsid w:val="005D60D2"/>
    <w:rsid w:val="005D6E77"/>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63BC"/>
    <w:rsid w:val="005E685B"/>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EFD"/>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92"/>
    <w:rsid w:val="006427E3"/>
    <w:rsid w:val="00642883"/>
    <w:rsid w:val="00642B09"/>
    <w:rsid w:val="006438B8"/>
    <w:rsid w:val="00643B38"/>
    <w:rsid w:val="00644233"/>
    <w:rsid w:val="00644D51"/>
    <w:rsid w:val="00644DFD"/>
    <w:rsid w:val="0064545C"/>
    <w:rsid w:val="00645FA1"/>
    <w:rsid w:val="00647AD8"/>
    <w:rsid w:val="0065030C"/>
    <w:rsid w:val="00650485"/>
    <w:rsid w:val="00650A2E"/>
    <w:rsid w:val="00650BE9"/>
    <w:rsid w:val="00651B87"/>
    <w:rsid w:val="0065212D"/>
    <w:rsid w:val="00652934"/>
    <w:rsid w:val="006531E0"/>
    <w:rsid w:val="006534FF"/>
    <w:rsid w:val="00653F40"/>
    <w:rsid w:val="00654B53"/>
    <w:rsid w:val="006550EF"/>
    <w:rsid w:val="00655FE5"/>
    <w:rsid w:val="006565D0"/>
    <w:rsid w:val="0065747C"/>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56AB"/>
    <w:rsid w:val="006676B3"/>
    <w:rsid w:val="00667C40"/>
    <w:rsid w:val="00670495"/>
    <w:rsid w:val="00670671"/>
    <w:rsid w:val="0067081F"/>
    <w:rsid w:val="00670A0F"/>
    <w:rsid w:val="00670A8B"/>
    <w:rsid w:val="00670FE7"/>
    <w:rsid w:val="00672C07"/>
    <w:rsid w:val="006749EE"/>
    <w:rsid w:val="00674B87"/>
    <w:rsid w:val="0067659D"/>
    <w:rsid w:val="0067672F"/>
    <w:rsid w:val="0067674D"/>
    <w:rsid w:val="006772D3"/>
    <w:rsid w:val="00680497"/>
    <w:rsid w:val="00680B6E"/>
    <w:rsid w:val="00681392"/>
    <w:rsid w:val="00681A20"/>
    <w:rsid w:val="00681C3C"/>
    <w:rsid w:val="006820FF"/>
    <w:rsid w:val="0068264E"/>
    <w:rsid w:val="0068358A"/>
    <w:rsid w:val="00683625"/>
    <w:rsid w:val="00683D2D"/>
    <w:rsid w:val="00684CBE"/>
    <w:rsid w:val="0068556A"/>
    <w:rsid w:val="00685580"/>
    <w:rsid w:val="00685F0D"/>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808"/>
    <w:rsid w:val="006B6C0F"/>
    <w:rsid w:val="006C0798"/>
    <w:rsid w:val="006C0D96"/>
    <w:rsid w:val="006C14D8"/>
    <w:rsid w:val="006C15F3"/>
    <w:rsid w:val="006C226B"/>
    <w:rsid w:val="006C274B"/>
    <w:rsid w:val="006C2D84"/>
    <w:rsid w:val="006C3E49"/>
    <w:rsid w:val="006C42D9"/>
    <w:rsid w:val="006C475A"/>
    <w:rsid w:val="006C4F48"/>
    <w:rsid w:val="006C4F62"/>
    <w:rsid w:val="006C56E1"/>
    <w:rsid w:val="006C57B0"/>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2FC8"/>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F10"/>
    <w:rsid w:val="0072165D"/>
    <w:rsid w:val="007217D0"/>
    <w:rsid w:val="00721D0A"/>
    <w:rsid w:val="00721E45"/>
    <w:rsid w:val="00722C7F"/>
    <w:rsid w:val="00723483"/>
    <w:rsid w:val="007234B7"/>
    <w:rsid w:val="0072445A"/>
    <w:rsid w:val="00725056"/>
    <w:rsid w:val="0072508C"/>
    <w:rsid w:val="007251F8"/>
    <w:rsid w:val="0072521D"/>
    <w:rsid w:val="00725749"/>
    <w:rsid w:val="007257E1"/>
    <w:rsid w:val="00725E44"/>
    <w:rsid w:val="00726174"/>
    <w:rsid w:val="00726465"/>
    <w:rsid w:val="00726AEE"/>
    <w:rsid w:val="00726B2A"/>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AF6"/>
    <w:rsid w:val="00734CB7"/>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25B3"/>
    <w:rsid w:val="00752B56"/>
    <w:rsid w:val="00752DB2"/>
    <w:rsid w:val="0075320E"/>
    <w:rsid w:val="00753655"/>
    <w:rsid w:val="007549DE"/>
    <w:rsid w:val="0075514C"/>
    <w:rsid w:val="007563EC"/>
    <w:rsid w:val="00756B5A"/>
    <w:rsid w:val="00756F3B"/>
    <w:rsid w:val="00757B6D"/>
    <w:rsid w:val="007604F9"/>
    <w:rsid w:val="00760615"/>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2331"/>
    <w:rsid w:val="00782C54"/>
    <w:rsid w:val="0078363D"/>
    <w:rsid w:val="00783896"/>
    <w:rsid w:val="007840E6"/>
    <w:rsid w:val="007851D2"/>
    <w:rsid w:val="007856DC"/>
    <w:rsid w:val="00785D20"/>
    <w:rsid w:val="00785E31"/>
    <w:rsid w:val="007860AD"/>
    <w:rsid w:val="00786573"/>
    <w:rsid w:val="00786F1E"/>
    <w:rsid w:val="007872CB"/>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5CF"/>
    <w:rsid w:val="007B7323"/>
    <w:rsid w:val="007B7869"/>
    <w:rsid w:val="007B7AC4"/>
    <w:rsid w:val="007C059A"/>
    <w:rsid w:val="007C0657"/>
    <w:rsid w:val="007C0EE4"/>
    <w:rsid w:val="007C0F8C"/>
    <w:rsid w:val="007C16B7"/>
    <w:rsid w:val="007C1BE9"/>
    <w:rsid w:val="007C1E7A"/>
    <w:rsid w:val="007C36AB"/>
    <w:rsid w:val="007C5B88"/>
    <w:rsid w:val="007C7028"/>
    <w:rsid w:val="007C707C"/>
    <w:rsid w:val="007C71D0"/>
    <w:rsid w:val="007C793A"/>
    <w:rsid w:val="007D0124"/>
    <w:rsid w:val="007D2080"/>
    <w:rsid w:val="007D2B2C"/>
    <w:rsid w:val="007D3CF8"/>
    <w:rsid w:val="007D45FB"/>
    <w:rsid w:val="007D479C"/>
    <w:rsid w:val="007D4BA7"/>
    <w:rsid w:val="007D4D8D"/>
    <w:rsid w:val="007D4F9C"/>
    <w:rsid w:val="007D538C"/>
    <w:rsid w:val="007D57DE"/>
    <w:rsid w:val="007D59AC"/>
    <w:rsid w:val="007D5D93"/>
    <w:rsid w:val="007D63E4"/>
    <w:rsid w:val="007D6B3D"/>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7259"/>
    <w:rsid w:val="007F0007"/>
    <w:rsid w:val="007F0219"/>
    <w:rsid w:val="007F0254"/>
    <w:rsid w:val="007F0B43"/>
    <w:rsid w:val="007F13DC"/>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5247"/>
    <w:rsid w:val="00825BFE"/>
    <w:rsid w:val="00825D7A"/>
    <w:rsid w:val="00825E55"/>
    <w:rsid w:val="00826E93"/>
    <w:rsid w:val="00827C18"/>
    <w:rsid w:val="008305B1"/>
    <w:rsid w:val="00830ED8"/>
    <w:rsid w:val="00832527"/>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40CDA"/>
    <w:rsid w:val="008414B2"/>
    <w:rsid w:val="00841B36"/>
    <w:rsid w:val="00842F33"/>
    <w:rsid w:val="00844A77"/>
    <w:rsid w:val="00844D92"/>
    <w:rsid w:val="00845E5F"/>
    <w:rsid w:val="00846C80"/>
    <w:rsid w:val="00847549"/>
    <w:rsid w:val="0084755B"/>
    <w:rsid w:val="00847C9C"/>
    <w:rsid w:val="00847DA0"/>
    <w:rsid w:val="00850CA0"/>
    <w:rsid w:val="008517D6"/>
    <w:rsid w:val="0085185F"/>
    <w:rsid w:val="00851BDD"/>
    <w:rsid w:val="00852258"/>
    <w:rsid w:val="008528D5"/>
    <w:rsid w:val="00853392"/>
    <w:rsid w:val="00853543"/>
    <w:rsid w:val="008539E4"/>
    <w:rsid w:val="00854055"/>
    <w:rsid w:val="00854441"/>
    <w:rsid w:val="0085457D"/>
    <w:rsid w:val="008556AF"/>
    <w:rsid w:val="00855FE9"/>
    <w:rsid w:val="0085683F"/>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1B0"/>
    <w:rsid w:val="00866292"/>
    <w:rsid w:val="00866312"/>
    <w:rsid w:val="00866F9D"/>
    <w:rsid w:val="008679B3"/>
    <w:rsid w:val="0087103E"/>
    <w:rsid w:val="00871726"/>
    <w:rsid w:val="008718CB"/>
    <w:rsid w:val="0087335F"/>
    <w:rsid w:val="00873F86"/>
    <w:rsid w:val="00873FC3"/>
    <w:rsid w:val="008746EF"/>
    <w:rsid w:val="00874923"/>
    <w:rsid w:val="008751EB"/>
    <w:rsid w:val="00875A82"/>
    <w:rsid w:val="008762D5"/>
    <w:rsid w:val="00877137"/>
    <w:rsid w:val="00877D6E"/>
    <w:rsid w:val="00877FFD"/>
    <w:rsid w:val="008807E5"/>
    <w:rsid w:val="00880B17"/>
    <w:rsid w:val="008816FA"/>
    <w:rsid w:val="0088296D"/>
    <w:rsid w:val="00882AC1"/>
    <w:rsid w:val="008837FB"/>
    <w:rsid w:val="00883A30"/>
    <w:rsid w:val="00883F18"/>
    <w:rsid w:val="00884BA1"/>
    <w:rsid w:val="0088502A"/>
    <w:rsid w:val="00885314"/>
    <w:rsid w:val="008854AE"/>
    <w:rsid w:val="008869DE"/>
    <w:rsid w:val="00886F8A"/>
    <w:rsid w:val="0088785D"/>
    <w:rsid w:val="00887E23"/>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55D1"/>
    <w:rsid w:val="008E6780"/>
    <w:rsid w:val="008E68A1"/>
    <w:rsid w:val="008E7CF7"/>
    <w:rsid w:val="008F020E"/>
    <w:rsid w:val="008F046D"/>
    <w:rsid w:val="008F05EF"/>
    <w:rsid w:val="008F09C3"/>
    <w:rsid w:val="008F1997"/>
    <w:rsid w:val="008F1ECA"/>
    <w:rsid w:val="008F2AE7"/>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10FD"/>
    <w:rsid w:val="009123DA"/>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5AE3"/>
    <w:rsid w:val="00935CB0"/>
    <w:rsid w:val="00936524"/>
    <w:rsid w:val="00936885"/>
    <w:rsid w:val="00937271"/>
    <w:rsid w:val="0093757F"/>
    <w:rsid w:val="0093770A"/>
    <w:rsid w:val="00937822"/>
    <w:rsid w:val="00937D10"/>
    <w:rsid w:val="00937E46"/>
    <w:rsid w:val="00940BCB"/>
    <w:rsid w:val="00940F64"/>
    <w:rsid w:val="0094113B"/>
    <w:rsid w:val="00943025"/>
    <w:rsid w:val="0094344B"/>
    <w:rsid w:val="00943A29"/>
    <w:rsid w:val="00943CE6"/>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3B47"/>
    <w:rsid w:val="00963CFE"/>
    <w:rsid w:val="009644AE"/>
    <w:rsid w:val="00964A06"/>
    <w:rsid w:val="00965455"/>
    <w:rsid w:val="0096586B"/>
    <w:rsid w:val="0096595A"/>
    <w:rsid w:val="00965BAA"/>
    <w:rsid w:val="00965F71"/>
    <w:rsid w:val="0097039D"/>
    <w:rsid w:val="00970BA0"/>
    <w:rsid w:val="00970DCC"/>
    <w:rsid w:val="00971473"/>
    <w:rsid w:val="00971D30"/>
    <w:rsid w:val="0097277F"/>
    <w:rsid w:val="00973BF9"/>
    <w:rsid w:val="00974814"/>
    <w:rsid w:val="009748B3"/>
    <w:rsid w:val="0097493D"/>
    <w:rsid w:val="0097495A"/>
    <w:rsid w:val="00974BB0"/>
    <w:rsid w:val="00974D6D"/>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1C09"/>
    <w:rsid w:val="00992942"/>
    <w:rsid w:val="00993B72"/>
    <w:rsid w:val="00994714"/>
    <w:rsid w:val="00994AEB"/>
    <w:rsid w:val="00995009"/>
    <w:rsid w:val="00995740"/>
    <w:rsid w:val="00996137"/>
    <w:rsid w:val="00996F4C"/>
    <w:rsid w:val="00997271"/>
    <w:rsid w:val="00997C26"/>
    <w:rsid w:val="00997E43"/>
    <w:rsid w:val="009A1731"/>
    <w:rsid w:val="009A1782"/>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9BE"/>
    <w:rsid w:val="009F6A40"/>
    <w:rsid w:val="009F764B"/>
    <w:rsid w:val="00A01C97"/>
    <w:rsid w:val="00A03A18"/>
    <w:rsid w:val="00A04ACC"/>
    <w:rsid w:val="00A0543C"/>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61AC"/>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455"/>
    <w:rsid w:val="00A76983"/>
    <w:rsid w:val="00A76CF1"/>
    <w:rsid w:val="00A7734E"/>
    <w:rsid w:val="00A77CBC"/>
    <w:rsid w:val="00A8069F"/>
    <w:rsid w:val="00A8083D"/>
    <w:rsid w:val="00A812CA"/>
    <w:rsid w:val="00A81DC5"/>
    <w:rsid w:val="00A81EA1"/>
    <w:rsid w:val="00A82394"/>
    <w:rsid w:val="00A8291E"/>
    <w:rsid w:val="00A83A2E"/>
    <w:rsid w:val="00A841AF"/>
    <w:rsid w:val="00A84B25"/>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593B"/>
    <w:rsid w:val="00A964CD"/>
    <w:rsid w:val="00A97319"/>
    <w:rsid w:val="00A9768B"/>
    <w:rsid w:val="00A9783B"/>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A1"/>
    <w:rsid w:val="00AA67F9"/>
    <w:rsid w:val="00AA68F6"/>
    <w:rsid w:val="00AA6C54"/>
    <w:rsid w:val="00AA725E"/>
    <w:rsid w:val="00AA7491"/>
    <w:rsid w:val="00AB0460"/>
    <w:rsid w:val="00AB0A92"/>
    <w:rsid w:val="00AB1FF6"/>
    <w:rsid w:val="00AB2947"/>
    <w:rsid w:val="00AB3290"/>
    <w:rsid w:val="00AB49FB"/>
    <w:rsid w:val="00AB4CA0"/>
    <w:rsid w:val="00AB51F5"/>
    <w:rsid w:val="00AB58D7"/>
    <w:rsid w:val="00AB5DC1"/>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30FE"/>
    <w:rsid w:val="00AD31F7"/>
    <w:rsid w:val="00AD3529"/>
    <w:rsid w:val="00AD40A3"/>
    <w:rsid w:val="00AD40FF"/>
    <w:rsid w:val="00AD4A1E"/>
    <w:rsid w:val="00AD52F7"/>
    <w:rsid w:val="00AD5709"/>
    <w:rsid w:val="00AD6127"/>
    <w:rsid w:val="00AD6457"/>
    <w:rsid w:val="00AD6568"/>
    <w:rsid w:val="00AD687C"/>
    <w:rsid w:val="00AD70D6"/>
    <w:rsid w:val="00AD711D"/>
    <w:rsid w:val="00AD71FC"/>
    <w:rsid w:val="00AE093B"/>
    <w:rsid w:val="00AE24C6"/>
    <w:rsid w:val="00AE2747"/>
    <w:rsid w:val="00AE2BF2"/>
    <w:rsid w:val="00AE2CDA"/>
    <w:rsid w:val="00AE2F6D"/>
    <w:rsid w:val="00AE44A2"/>
    <w:rsid w:val="00AE5170"/>
    <w:rsid w:val="00AE518A"/>
    <w:rsid w:val="00AE5FD5"/>
    <w:rsid w:val="00AE71D8"/>
    <w:rsid w:val="00AE7A69"/>
    <w:rsid w:val="00AF0271"/>
    <w:rsid w:val="00AF1596"/>
    <w:rsid w:val="00AF177A"/>
    <w:rsid w:val="00AF26CC"/>
    <w:rsid w:val="00AF35A7"/>
    <w:rsid w:val="00AF422D"/>
    <w:rsid w:val="00AF558C"/>
    <w:rsid w:val="00AF560B"/>
    <w:rsid w:val="00AF5E76"/>
    <w:rsid w:val="00AF7895"/>
    <w:rsid w:val="00AF7AEF"/>
    <w:rsid w:val="00AF7D58"/>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8C1"/>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F8"/>
    <w:rsid w:val="00B2001D"/>
    <w:rsid w:val="00B204BD"/>
    <w:rsid w:val="00B20874"/>
    <w:rsid w:val="00B213F9"/>
    <w:rsid w:val="00B226DF"/>
    <w:rsid w:val="00B22751"/>
    <w:rsid w:val="00B242E6"/>
    <w:rsid w:val="00B243FE"/>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B1F"/>
    <w:rsid w:val="00B36E5A"/>
    <w:rsid w:val="00B36F31"/>
    <w:rsid w:val="00B37B60"/>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F97"/>
    <w:rsid w:val="00B50C5D"/>
    <w:rsid w:val="00B5159E"/>
    <w:rsid w:val="00B518C3"/>
    <w:rsid w:val="00B51B66"/>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2531"/>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600"/>
    <w:rsid w:val="00B919C0"/>
    <w:rsid w:val="00B92123"/>
    <w:rsid w:val="00B92599"/>
    <w:rsid w:val="00B92CB1"/>
    <w:rsid w:val="00B9341C"/>
    <w:rsid w:val="00B93EE6"/>
    <w:rsid w:val="00B948F8"/>
    <w:rsid w:val="00B94BC8"/>
    <w:rsid w:val="00B94CD5"/>
    <w:rsid w:val="00B95790"/>
    <w:rsid w:val="00B958A0"/>
    <w:rsid w:val="00B95E58"/>
    <w:rsid w:val="00B96379"/>
    <w:rsid w:val="00B96392"/>
    <w:rsid w:val="00B96569"/>
    <w:rsid w:val="00B96BC8"/>
    <w:rsid w:val="00B97186"/>
    <w:rsid w:val="00B97783"/>
    <w:rsid w:val="00B977B2"/>
    <w:rsid w:val="00B9785B"/>
    <w:rsid w:val="00BA1015"/>
    <w:rsid w:val="00BA143B"/>
    <w:rsid w:val="00BA34D4"/>
    <w:rsid w:val="00BA3FF1"/>
    <w:rsid w:val="00BA40EE"/>
    <w:rsid w:val="00BA45F5"/>
    <w:rsid w:val="00BA677B"/>
    <w:rsid w:val="00BA68F0"/>
    <w:rsid w:val="00BA6FB7"/>
    <w:rsid w:val="00BA7315"/>
    <w:rsid w:val="00BB0E40"/>
    <w:rsid w:val="00BB16B9"/>
    <w:rsid w:val="00BB2049"/>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5681"/>
    <w:rsid w:val="00BC5924"/>
    <w:rsid w:val="00BC5BD6"/>
    <w:rsid w:val="00BC5BF3"/>
    <w:rsid w:val="00BC5C70"/>
    <w:rsid w:val="00BC6063"/>
    <w:rsid w:val="00BC6CFE"/>
    <w:rsid w:val="00BC6F8D"/>
    <w:rsid w:val="00BC76A7"/>
    <w:rsid w:val="00BC7A97"/>
    <w:rsid w:val="00BD08DE"/>
    <w:rsid w:val="00BD1235"/>
    <w:rsid w:val="00BD18C0"/>
    <w:rsid w:val="00BD26F2"/>
    <w:rsid w:val="00BD3840"/>
    <w:rsid w:val="00BD3B56"/>
    <w:rsid w:val="00BD3B7D"/>
    <w:rsid w:val="00BD3FB1"/>
    <w:rsid w:val="00BD4FDD"/>
    <w:rsid w:val="00BD5C16"/>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583"/>
    <w:rsid w:val="00C05D76"/>
    <w:rsid w:val="00C0762D"/>
    <w:rsid w:val="00C07844"/>
    <w:rsid w:val="00C07867"/>
    <w:rsid w:val="00C104FC"/>
    <w:rsid w:val="00C10CFD"/>
    <w:rsid w:val="00C10D21"/>
    <w:rsid w:val="00C1169A"/>
    <w:rsid w:val="00C1181C"/>
    <w:rsid w:val="00C11916"/>
    <w:rsid w:val="00C11FEB"/>
    <w:rsid w:val="00C126DE"/>
    <w:rsid w:val="00C12E48"/>
    <w:rsid w:val="00C13052"/>
    <w:rsid w:val="00C14095"/>
    <w:rsid w:val="00C14589"/>
    <w:rsid w:val="00C146D7"/>
    <w:rsid w:val="00C15939"/>
    <w:rsid w:val="00C16280"/>
    <w:rsid w:val="00C168A7"/>
    <w:rsid w:val="00C174FB"/>
    <w:rsid w:val="00C2037A"/>
    <w:rsid w:val="00C20FA9"/>
    <w:rsid w:val="00C210D2"/>
    <w:rsid w:val="00C21592"/>
    <w:rsid w:val="00C22EBF"/>
    <w:rsid w:val="00C23519"/>
    <w:rsid w:val="00C23575"/>
    <w:rsid w:val="00C2365C"/>
    <w:rsid w:val="00C243F1"/>
    <w:rsid w:val="00C247BD"/>
    <w:rsid w:val="00C247C1"/>
    <w:rsid w:val="00C24807"/>
    <w:rsid w:val="00C248DA"/>
    <w:rsid w:val="00C25AC8"/>
    <w:rsid w:val="00C2617F"/>
    <w:rsid w:val="00C261DD"/>
    <w:rsid w:val="00C26308"/>
    <w:rsid w:val="00C26345"/>
    <w:rsid w:val="00C26394"/>
    <w:rsid w:val="00C26BAE"/>
    <w:rsid w:val="00C272B4"/>
    <w:rsid w:val="00C2748C"/>
    <w:rsid w:val="00C30533"/>
    <w:rsid w:val="00C31955"/>
    <w:rsid w:val="00C32559"/>
    <w:rsid w:val="00C33696"/>
    <w:rsid w:val="00C34121"/>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C15"/>
    <w:rsid w:val="00CB1FE1"/>
    <w:rsid w:val="00CB2844"/>
    <w:rsid w:val="00CB292C"/>
    <w:rsid w:val="00CB2C5A"/>
    <w:rsid w:val="00CB351D"/>
    <w:rsid w:val="00CB364E"/>
    <w:rsid w:val="00CB3CA1"/>
    <w:rsid w:val="00CB4BBE"/>
    <w:rsid w:val="00CB5292"/>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13AE"/>
    <w:rsid w:val="00CD15AD"/>
    <w:rsid w:val="00CD1992"/>
    <w:rsid w:val="00CD1BB1"/>
    <w:rsid w:val="00CD237E"/>
    <w:rsid w:val="00CD28EE"/>
    <w:rsid w:val="00CD36C6"/>
    <w:rsid w:val="00CD4254"/>
    <w:rsid w:val="00CD4584"/>
    <w:rsid w:val="00CD4CEC"/>
    <w:rsid w:val="00CD506E"/>
    <w:rsid w:val="00CD56E3"/>
    <w:rsid w:val="00CD57D5"/>
    <w:rsid w:val="00CD66C6"/>
    <w:rsid w:val="00CD75D1"/>
    <w:rsid w:val="00CD7A67"/>
    <w:rsid w:val="00CE0159"/>
    <w:rsid w:val="00CE0467"/>
    <w:rsid w:val="00CE0731"/>
    <w:rsid w:val="00CE0CB6"/>
    <w:rsid w:val="00CE118F"/>
    <w:rsid w:val="00CE1A4E"/>
    <w:rsid w:val="00CE1C19"/>
    <w:rsid w:val="00CE2A7C"/>
    <w:rsid w:val="00CE2E23"/>
    <w:rsid w:val="00CE2F71"/>
    <w:rsid w:val="00CE379D"/>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F7A"/>
    <w:rsid w:val="00D36106"/>
    <w:rsid w:val="00D36C94"/>
    <w:rsid w:val="00D36D4B"/>
    <w:rsid w:val="00D375A4"/>
    <w:rsid w:val="00D37B98"/>
    <w:rsid w:val="00D40570"/>
    <w:rsid w:val="00D4082F"/>
    <w:rsid w:val="00D41027"/>
    <w:rsid w:val="00D42F1F"/>
    <w:rsid w:val="00D437B3"/>
    <w:rsid w:val="00D43F1C"/>
    <w:rsid w:val="00D44758"/>
    <w:rsid w:val="00D45E9F"/>
    <w:rsid w:val="00D4659E"/>
    <w:rsid w:val="00D46673"/>
    <w:rsid w:val="00D468BA"/>
    <w:rsid w:val="00D46CB5"/>
    <w:rsid w:val="00D470AD"/>
    <w:rsid w:val="00D47315"/>
    <w:rsid w:val="00D4780E"/>
    <w:rsid w:val="00D47B66"/>
    <w:rsid w:val="00D47D5B"/>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38E"/>
    <w:rsid w:val="00D57516"/>
    <w:rsid w:val="00D57D10"/>
    <w:rsid w:val="00D60684"/>
    <w:rsid w:val="00D60B2B"/>
    <w:rsid w:val="00D61441"/>
    <w:rsid w:val="00D61657"/>
    <w:rsid w:val="00D61C5D"/>
    <w:rsid w:val="00D623B0"/>
    <w:rsid w:val="00D62DE0"/>
    <w:rsid w:val="00D633F1"/>
    <w:rsid w:val="00D6469D"/>
    <w:rsid w:val="00D65045"/>
    <w:rsid w:val="00D65175"/>
    <w:rsid w:val="00D65562"/>
    <w:rsid w:val="00D665D4"/>
    <w:rsid w:val="00D67F4E"/>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805AB"/>
    <w:rsid w:val="00D8094C"/>
    <w:rsid w:val="00D80B80"/>
    <w:rsid w:val="00D80CD6"/>
    <w:rsid w:val="00D81E8D"/>
    <w:rsid w:val="00D821F3"/>
    <w:rsid w:val="00D82229"/>
    <w:rsid w:val="00D82DB1"/>
    <w:rsid w:val="00D83268"/>
    <w:rsid w:val="00D83718"/>
    <w:rsid w:val="00D8439F"/>
    <w:rsid w:val="00D84793"/>
    <w:rsid w:val="00D84AB5"/>
    <w:rsid w:val="00D84EA8"/>
    <w:rsid w:val="00D85010"/>
    <w:rsid w:val="00D8562A"/>
    <w:rsid w:val="00D8715F"/>
    <w:rsid w:val="00D8783F"/>
    <w:rsid w:val="00D90661"/>
    <w:rsid w:val="00D917D6"/>
    <w:rsid w:val="00D9241D"/>
    <w:rsid w:val="00D9272C"/>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CF"/>
    <w:rsid w:val="00DA69DA"/>
    <w:rsid w:val="00DA6A91"/>
    <w:rsid w:val="00DA6D6A"/>
    <w:rsid w:val="00DA7DC9"/>
    <w:rsid w:val="00DA7DDA"/>
    <w:rsid w:val="00DB0075"/>
    <w:rsid w:val="00DB0C9A"/>
    <w:rsid w:val="00DB2B2E"/>
    <w:rsid w:val="00DB2D3A"/>
    <w:rsid w:val="00DB2D91"/>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342"/>
    <w:rsid w:val="00DD0571"/>
    <w:rsid w:val="00DD0950"/>
    <w:rsid w:val="00DD09EE"/>
    <w:rsid w:val="00DD1344"/>
    <w:rsid w:val="00DD1ACA"/>
    <w:rsid w:val="00DD1AED"/>
    <w:rsid w:val="00DD21A6"/>
    <w:rsid w:val="00DD2970"/>
    <w:rsid w:val="00DD2C43"/>
    <w:rsid w:val="00DD3522"/>
    <w:rsid w:val="00DD35FF"/>
    <w:rsid w:val="00DD4DBC"/>
    <w:rsid w:val="00DD509C"/>
    <w:rsid w:val="00DD589B"/>
    <w:rsid w:val="00DD599D"/>
    <w:rsid w:val="00DD64AF"/>
    <w:rsid w:val="00DD667D"/>
    <w:rsid w:val="00DD6A8A"/>
    <w:rsid w:val="00DD6D7D"/>
    <w:rsid w:val="00DD7ED4"/>
    <w:rsid w:val="00DE096C"/>
    <w:rsid w:val="00DE0CB9"/>
    <w:rsid w:val="00DE0CD7"/>
    <w:rsid w:val="00DE1627"/>
    <w:rsid w:val="00DE1DCC"/>
    <w:rsid w:val="00DE2C25"/>
    <w:rsid w:val="00DE2EF9"/>
    <w:rsid w:val="00DE3F17"/>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5EC"/>
    <w:rsid w:val="00E04395"/>
    <w:rsid w:val="00E04856"/>
    <w:rsid w:val="00E052A7"/>
    <w:rsid w:val="00E05694"/>
    <w:rsid w:val="00E05E40"/>
    <w:rsid w:val="00E0696C"/>
    <w:rsid w:val="00E06FC6"/>
    <w:rsid w:val="00E0727E"/>
    <w:rsid w:val="00E07FFE"/>
    <w:rsid w:val="00E102DD"/>
    <w:rsid w:val="00E11284"/>
    <w:rsid w:val="00E11A78"/>
    <w:rsid w:val="00E12E8E"/>
    <w:rsid w:val="00E13F84"/>
    <w:rsid w:val="00E140CB"/>
    <w:rsid w:val="00E146B7"/>
    <w:rsid w:val="00E16637"/>
    <w:rsid w:val="00E1670D"/>
    <w:rsid w:val="00E16822"/>
    <w:rsid w:val="00E17EF0"/>
    <w:rsid w:val="00E20036"/>
    <w:rsid w:val="00E208A0"/>
    <w:rsid w:val="00E21356"/>
    <w:rsid w:val="00E2156A"/>
    <w:rsid w:val="00E21885"/>
    <w:rsid w:val="00E21B9A"/>
    <w:rsid w:val="00E22824"/>
    <w:rsid w:val="00E2303D"/>
    <w:rsid w:val="00E2392B"/>
    <w:rsid w:val="00E25FEF"/>
    <w:rsid w:val="00E26106"/>
    <w:rsid w:val="00E261A4"/>
    <w:rsid w:val="00E275C5"/>
    <w:rsid w:val="00E27AAE"/>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D3D"/>
    <w:rsid w:val="00E41D45"/>
    <w:rsid w:val="00E422FA"/>
    <w:rsid w:val="00E42F17"/>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71A0"/>
    <w:rsid w:val="00E703E6"/>
    <w:rsid w:val="00E705D0"/>
    <w:rsid w:val="00E712F3"/>
    <w:rsid w:val="00E714C1"/>
    <w:rsid w:val="00E71639"/>
    <w:rsid w:val="00E72CB5"/>
    <w:rsid w:val="00E72FFB"/>
    <w:rsid w:val="00E73EC3"/>
    <w:rsid w:val="00E73F6A"/>
    <w:rsid w:val="00E74572"/>
    <w:rsid w:val="00E7460A"/>
    <w:rsid w:val="00E747E4"/>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60C0"/>
    <w:rsid w:val="00E86BB8"/>
    <w:rsid w:val="00E870B3"/>
    <w:rsid w:val="00E8716E"/>
    <w:rsid w:val="00E87A53"/>
    <w:rsid w:val="00E90916"/>
    <w:rsid w:val="00E911F1"/>
    <w:rsid w:val="00E91287"/>
    <w:rsid w:val="00E912C8"/>
    <w:rsid w:val="00E91F8C"/>
    <w:rsid w:val="00E920C7"/>
    <w:rsid w:val="00E920FC"/>
    <w:rsid w:val="00E9242E"/>
    <w:rsid w:val="00E92B13"/>
    <w:rsid w:val="00E93290"/>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ED2"/>
    <w:rsid w:val="00EB707B"/>
    <w:rsid w:val="00EB7464"/>
    <w:rsid w:val="00EB76F8"/>
    <w:rsid w:val="00EC083B"/>
    <w:rsid w:val="00EC10D7"/>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C15"/>
    <w:rsid w:val="00EE7F1C"/>
    <w:rsid w:val="00EF019C"/>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14E9"/>
    <w:rsid w:val="00F121D0"/>
    <w:rsid w:val="00F12FBC"/>
    <w:rsid w:val="00F13418"/>
    <w:rsid w:val="00F138B4"/>
    <w:rsid w:val="00F13AC7"/>
    <w:rsid w:val="00F1411D"/>
    <w:rsid w:val="00F1443C"/>
    <w:rsid w:val="00F144D7"/>
    <w:rsid w:val="00F15201"/>
    <w:rsid w:val="00F15486"/>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791F"/>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BA2"/>
    <w:rsid w:val="00F771A7"/>
    <w:rsid w:val="00F77F20"/>
    <w:rsid w:val="00F80490"/>
    <w:rsid w:val="00F807A4"/>
    <w:rsid w:val="00F80834"/>
    <w:rsid w:val="00F81C4E"/>
    <w:rsid w:val="00F81C81"/>
    <w:rsid w:val="00F82689"/>
    <w:rsid w:val="00F82B11"/>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B"/>
    <w:rsid w:val="00FB01A4"/>
    <w:rsid w:val="00FB0359"/>
    <w:rsid w:val="00FB0A93"/>
    <w:rsid w:val="00FB0BDF"/>
    <w:rsid w:val="00FB1333"/>
    <w:rsid w:val="00FB1654"/>
    <w:rsid w:val="00FB2DAB"/>
    <w:rsid w:val="00FB33A8"/>
    <w:rsid w:val="00FB3924"/>
    <w:rsid w:val="00FB40FE"/>
    <w:rsid w:val="00FB4C90"/>
    <w:rsid w:val="00FB512D"/>
    <w:rsid w:val="00FB5236"/>
    <w:rsid w:val="00FB73F5"/>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43EE"/>
    <w:rsid w:val="00FD46CD"/>
    <w:rsid w:val="00FD4910"/>
    <w:rsid w:val="00FD5131"/>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15E6"/>
    <w:rsid w:val="00FF18AA"/>
    <w:rsid w:val="00FF1CED"/>
    <w:rsid w:val="00FF1D3E"/>
    <w:rsid w:val="00FF3739"/>
    <w:rsid w:val="00FF37C1"/>
    <w:rsid w:val="00FF39DD"/>
    <w:rsid w:val="00FF3C48"/>
    <w:rsid w:val="00FF3E9C"/>
    <w:rsid w:val="00FF503B"/>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0">
    <w:name w:val="heading 4"/>
    <w:basedOn w:val="a4"/>
    <w:next w:val="a4"/>
    <w:qFormat/>
    <w:rsid w:val="00F060CC"/>
    <w:pPr>
      <w:outlineLvl w:val="3"/>
    </w:pPr>
    <w:rPr>
      <w:b/>
      <w:color w:val="000000" w:themeColor="text1"/>
      <w:u w:val="single"/>
      <w:lang w:eastAsia="ko-KR"/>
    </w:rPr>
  </w:style>
  <w:style w:type="paragraph" w:styleId="5">
    <w:name w:val="heading 5"/>
    <w:basedOn w:val="40"/>
    <w:next w:val="a4"/>
    <w:qFormat/>
    <w:pPr>
      <w:numPr>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link w:val="af7"/>
    <w:uiPriority w:val="10"/>
    <w:qFormat/>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8">
    <w:name w:val="日期 字符"/>
    <w:rPr>
      <w:rFonts w:eastAsia="宋体"/>
      <w:lang w:val="en-GB"/>
    </w:rPr>
  </w:style>
  <w:style w:type="character" w:customStyle="1" w:styleId="af9">
    <w:name w:val="题注 字符"/>
    <w:uiPriority w:val="99"/>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a">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basedOn w:val="a4"/>
  </w:style>
  <w:style w:type="paragraph" w:styleId="aff">
    <w:name w:val="List"/>
    <w:basedOn w:val="a4"/>
    <w:pPr>
      <w:ind w:left="568" w:hanging="284"/>
    </w:pPr>
  </w:style>
  <w:style w:type="paragraph" w:styleId="aff0">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1">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3">
    <w:name w:val="footer"/>
    <w:basedOn w:val="aff2"/>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f"/>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f"/>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2"/>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e">
    <w:name w:val="列出段落"/>
    <w:basedOn w:val="a4"/>
    <w:pPr>
      <w:spacing w:after="180"/>
      <w:ind w:left="720"/>
      <w:contextualSpacing/>
    </w:pPr>
  </w:style>
  <w:style w:type="paragraph" w:styleId="afff">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2">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3">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rPr>
      <w:rFonts w:ascii="Tahoma" w:eastAsia="MS Mincho" w:hAnsi="Tahoma" w:cs="Tahoma"/>
      <w:sz w:val="16"/>
      <w:szCs w:val="16"/>
    </w:rPr>
  </w:style>
  <w:style w:type="paragraph" w:customStyle="1" w:styleId="JK-text-simpledoc">
    <w:name w:val="JK - text - simple doc"/>
    <w:basedOn w:val="afe"/>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3"/>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e"/>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pPr>
    <w:rPr>
      <w:szCs w:val="24"/>
      <w:lang w:val="en-US"/>
    </w:rPr>
  </w:style>
  <w:style w:type="table" w:styleId="afff6">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7">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0"/>
    <w:rsid w:val="00E37A78"/>
    <w:rPr>
      <w:rFonts w:cs="Lucida Sans"/>
      <w:i/>
      <w:iCs/>
      <w:sz w:val="24"/>
      <w:szCs w:val="24"/>
      <w:lang w:val="en-GB"/>
    </w:rPr>
  </w:style>
  <w:style w:type="table" w:customStyle="1" w:styleId="70">
    <w:name w:val="网格型7"/>
    <w:basedOn w:val="a6"/>
    <w:next w:val="afff6"/>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7"/>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a"/>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basedOn w:val="a4"/>
    <w:next w:val="a4"/>
    <w:link w:val="af6"/>
    <w:uiPriority w:val="10"/>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E75DB-90F6-4B0D-90CB-BE31AE9E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3804</TotalTime>
  <Pages>1</Pages>
  <Words>288</Words>
  <Characters>1648</Characters>
  <Application>Microsoft Office Word</Application>
  <DocSecurity>0</DocSecurity>
  <Lines>13</Lines>
  <Paragraphs>3</Paragraphs>
  <ScaleCrop>false</ScaleCrop>
  <Company>Tom</Company>
  <LinksUpToDate>false</LinksUpToDate>
  <CharactersWithSpaces>1933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654</cp:revision>
  <cp:lastPrinted>2024-08-08T04:23:00Z</cp:lastPrinted>
  <dcterms:created xsi:type="dcterms:W3CDTF">2025-01-26T03:58:00Z</dcterms:created>
  <dcterms:modified xsi:type="dcterms:W3CDTF">2025-05-08T10:53:00Z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